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B32A0" w14:textId="77777777" w:rsidR="00744630" w:rsidRPr="00E55F1A" w:rsidRDefault="00744630">
      <w:pPr>
        <w:spacing w:before="3" w:line="100" w:lineRule="exact"/>
        <w:rPr>
          <w:rFonts w:asciiTheme="majorHAnsi" w:hAnsiTheme="majorHAnsi"/>
          <w:sz w:val="18"/>
          <w:szCs w:val="18"/>
        </w:rPr>
      </w:pPr>
    </w:p>
    <w:p w14:paraId="28B20815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ECCCF1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7F260C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3E374CC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04992A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374BF0B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D1DA37" w14:textId="77777777" w:rsidR="00744630" w:rsidRPr="00E55F1A" w:rsidRDefault="00E55F1A">
      <w:pPr>
        <w:ind w:left="133" w:right="-54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spacing w:val="9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7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8"/>
          <w:sz w:val="18"/>
          <w:szCs w:val="18"/>
        </w:rPr>
        <w:t>E</w:t>
      </w:r>
      <w:r w:rsidRPr="00E55F1A">
        <w:rPr>
          <w:rFonts w:asciiTheme="majorHAnsi" w:hAnsiTheme="majorHAnsi"/>
          <w:spacing w:val="7"/>
          <w:sz w:val="18"/>
          <w:szCs w:val="18"/>
        </w:rPr>
        <w:t>X</w:t>
      </w:r>
      <w:r w:rsidRPr="00E55F1A">
        <w:rPr>
          <w:rFonts w:asciiTheme="majorHAnsi" w:hAnsiTheme="majorHAnsi"/>
          <w:spacing w:val="9"/>
          <w:sz w:val="18"/>
          <w:szCs w:val="18"/>
        </w:rPr>
        <w:t>P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T</w:t>
      </w:r>
      <w:r w:rsidRPr="00E55F1A">
        <w:rPr>
          <w:rFonts w:asciiTheme="majorHAnsi" w:hAnsiTheme="majorHAnsi"/>
          <w:spacing w:val="8"/>
          <w:sz w:val="18"/>
          <w:szCs w:val="18"/>
        </w:rPr>
        <w:t>I</w:t>
      </w:r>
      <w:r w:rsidRPr="00E55F1A">
        <w:rPr>
          <w:rFonts w:asciiTheme="majorHAnsi" w:hAnsiTheme="majorHAnsi"/>
          <w:spacing w:val="7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E</w:t>
      </w:r>
    </w:p>
    <w:p w14:paraId="3DAD6C49" w14:textId="77777777" w:rsidR="00744630" w:rsidRPr="00E55F1A" w:rsidRDefault="00744630">
      <w:pPr>
        <w:spacing w:before="2" w:line="100" w:lineRule="exact"/>
        <w:rPr>
          <w:rFonts w:asciiTheme="majorHAnsi" w:hAnsiTheme="majorHAnsi"/>
          <w:sz w:val="18"/>
          <w:szCs w:val="18"/>
        </w:rPr>
      </w:pPr>
    </w:p>
    <w:p w14:paraId="4120138C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9AB256" w14:textId="77777777" w:rsidR="00744630" w:rsidRPr="00E55F1A" w:rsidRDefault="00E55F1A">
      <w:pPr>
        <w:ind w:left="133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5"/>
          <w:sz w:val="18"/>
          <w:szCs w:val="18"/>
        </w:rPr>
        <w:t>Pe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rs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E55F1A">
        <w:rPr>
          <w:rFonts w:asciiTheme="majorHAnsi" w:hAnsiTheme="majorHAnsi"/>
          <w:i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an</w:t>
      </w:r>
      <w:r w:rsidRPr="00E55F1A">
        <w:rPr>
          <w:rFonts w:asciiTheme="majorHAnsi" w:hAnsiTheme="majorHAnsi"/>
          <w:i/>
          <w:sz w:val="18"/>
          <w:szCs w:val="18"/>
        </w:rPr>
        <w:t>s</w:t>
      </w:r>
    </w:p>
    <w:p w14:paraId="77B843DD" w14:textId="77777777" w:rsidR="00744630" w:rsidRPr="00E55F1A" w:rsidRDefault="00744630">
      <w:pPr>
        <w:spacing w:before="4" w:line="220" w:lineRule="exact"/>
        <w:rPr>
          <w:rFonts w:asciiTheme="majorHAnsi" w:hAnsiTheme="majorHAnsi"/>
          <w:sz w:val="18"/>
          <w:szCs w:val="18"/>
        </w:rPr>
      </w:pPr>
    </w:p>
    <w:p w14:paraId="73105F15" w14:textId="77777777" w:rsidR="00744630" w:rsidRPr="00E55F1A" w:rsidRDefault="00E55F1A">
      <w:pPr>
        <w:spacing w:line="471" w:lineRule="auto"/>
        <w:ind w:left="133" w:right="299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5"/>
          <w:sz w:val="18"/>
          <w:szCs w:val="18"/>
        </w:rPr>
        <w:t>G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ad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 xml:space="preserve"> st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ud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i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Wri</w:t>
      </w:r>
      <w:r w:rsidRPr="00E55F1A">
        <w:rPr>
          <w:rFonts w:asciiTheme="majorHAnsi" w:hAnsiTheme="majorHAnsi"/>
          <w:i/>
          <w:spacing w:val="7"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po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8"/>
          <w:sz w:val="18"/>
          <w:szCs w:val="18"/>
        </w:rPr>
        <w:t>d</w:t>
      </w:r>
      <w:r w:rsidRPr="00E55F1A">
        <w:rPr>
          <w:rFonts w:asciiTheme="majorHAnsi" w:hAnsiTheme="majorHAnsi"/>
          <w:i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ssi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gn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me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pacing w:val="9"/>
          <w:sz w:val="18"/>
          <w:szCs w:val="18"/>
        </w:rPr>
        <w:t>t</w:t>
      </w:r>
      <w:r w:rsidRPr="00E55F1A">
        <w:rPr>
          <w:rFonts w:asciiTheme="majorHAnsi" w:hAnsiTheme="majorHAnsi"/>
          <w:i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Cl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as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i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on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tr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i/>
          <w:sz w:val="18"/>
          <w:szCs w:val="18"/>
        </w:rPr>
        <w:t xml:space="preserve">l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pa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  <w:r w:rsidRPr="00E55F1A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s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on</w:t>
      </w:r>
      <w:r w:rsidRPr="00E55F1A">
        <w:rPr>
          <w:rFonts w:asciiTheme="majorHAnsi" w:hAnsiTheme="majorHAnsi"/>
          <w:i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duca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E55F1A">
        <w:rPr>
          <w:rFonts w:asciiTheme="majorHAnsi" w:hAnsiTheme="majorHAnsi"/>
          <w:i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Re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i/>
          <w:sz w:val="18"/>
          <w:szCs w:val="18"/>
        </w:rPr>
        <w:t>h</w:t>
      </w:r>
    </w:p>
    <w:p w14:paraId="561C94C0" w14:textId="77777777" w:rsidR="00744630" w:rsidRPr="00E55F1A" w:rsidRDefault="00E55F1A">
      <w:pPr>
        <w:spacing w:before="8" w:line="472" w:lineRule="auto"/>
        <w:ind w:left="133" w:right="11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4"/>
          <w:sz w:val="18"/>
          <w:szCs w:val="18"/>
        </w:rPr>
        <w:t>Cl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as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i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ce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du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7"/>
          <w:sz w:val="18"/>
          <w:szCs w:val="18"/>
        </w:rPr>
        <w:t>e</w:t>
      </w:r>
      <w:r w:rsidRPr="00E55F1A">
        <w:rPr>
          <w:rFonts w:asciiTheme="majorHAnsi" w:hAnsiTheme="majorHAnsi"/>
          <w:i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Cl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as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sr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i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 xml:space="preserve">t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v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i/>
          <w:sz w:val="18"/>
          <w:szCs w:val="18"/>
        </w:rPr>
        <w:t>n</w:t>
      </w:r>
    </w:p>
    <w:p w14:paraId="218367CA" w14:textId="77777777" w:rsidR="00744630" w:rsidRPr="00E55F1A" w:rsidRDefault="00E55F1A">
      <w:pPr>
        <w:spacing w:before="7"/>
        <w:ind w:left="133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 xml:space="preserve"> D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is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e</w:t>
      </w:r>
    </w:p>
    <w:p w14:paraId="49316249" w14:textId="77777777" w:rsidR="00744630" w:rsidRPr="00E55F1A" w:rsidRDefault="00744630">
      <w:pPr>
        <w:spacing w:before="19" w:line="200" w:lineRule="exact"/>
        <w:rPr>
          <w:rFonts w:asciiTheme="majorHAnsi" w:hAnsiTheme="majorHAnsi"/>
          <w:sz w:val="18"/>
          <w:szCs w:val="18"/>
        </w:rPr>
      </w:pPr>
    </w:p>
    <w:p w14:paraId="06946350" w14:textId="77777777" w:rsidR="00744630" w:rsidRPr="00E55F1A" w:rsidRDefault="00E55F1A">
      <w:pPr>
        <w:ind w:left="133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4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r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u</w:t>
      </w:r>
      <w:r w:rsidRPr="00E55F1A">
        <w:rPr>
          <w:rFonts w:asciiTheme="majorHAnsi" w:hAnsiTheme="majorHAnsi"/>
          <w:i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5"/>
          <w:sz w:val="18"/>
          <w:szCs w:val="18"/>
        </w:rPr>
        <w:t>P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ann</w:t>
      </w:r>
      <w:r w:rsidRPr="00E55F1A">
        <w:rPr>
          <w:rFonts w:asciiTheme="majorHAnsi" w:hAnsiTheme="majorHAnsi"/>
          <w:i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</w:p>
    <w:p w14:paraId="308F7AA4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B60C57D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851312" w14:textId="77777777" w:rsidR="00744630" w:rsidRPr="00E55F1A" w:rsidRDefault="00E55F1A">
      <w:pPr>
        <w:ind w:left="150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11"/>
          <w:sz w:val="18"/>
          <w:szCs w:val="18"/>
        </w:rPr>
        <w:t>P</w:t>
      </w:r>
      <w:r w:rsidRPr="00E55F1A">
        <w:rPr>
          <w:rFonts w:asciiTheme="majorHAnsi" w:hAnsiTheme="majorHAnsi"/>
          <w:spacing w:val="9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O</w:t>
      </w:r>
      <w:r w:rsidRPr="00E55F1A">
        <w:rPr>
          <w:rFonts w:asciiTheme="majorHAnsi" w:hAnsiTheme="majorHAnsi"/>
          <w:spacing w:val="9"/>
          <w:sz w:val="18"/>
          <w:szCs w:val="18"/>
        </w:rPr>
        <w:t>F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>SS</w:t>
      </w:r>
      <w:r w:rsidRPr="00E55F1A">
        <w:rPr>
          <w:rFonts w:asciiTheme="majorHAnsi" w:hAnsiTheme="majorHAnsi"/>
          <w:spacing w:val="10"/>
          <w:sz w:val="18"/>
          <w:szCs w:val="18"/>
        </w:rPr>
        <w:t>ION</w:t>
      </w:r>
      <w:r w:rsidRPr="00E55F1A">
        <w:rPr>
          <w:rFonts w:asciiTheme="majorHAnsi" w:hAnsiTheme="majorHAnsi"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L</w:t>
      </w:r>
    </w:p>
    <w:p w14:paraId="7E395807" w14:textId="77777777" w:rsidR="00744630" w:rsidRPr="00E55F1A" w:rsidRDefault="00744630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78F2F11C" w14:textId="77777777" w:rsidR="00744630" w:rsidRPr="00E55F1A" w:rsidRDefault="00E55F1A">
      <w:pPr>
        <w:spacing w:line="220" w:lineRule="exact"/>
        <w:ind w:left="150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position w:val="-1"/>
          <w:sz w:val="18"/>
          <w:szCs w:val="18"/>
        </w:rPr>
        <w:t>Fi</w:t>
      </w:r>
      <w:r w:rsidRPr="00E55F1A">
        <w:rPr>
          <w:rFonts w:asciiTheme="majorHAnsi" w:hAnsiTheme="majorHAnsi"/>
          <w:i/>
          <w:spacing w:val="-1"/>
          <w:position w:val="-1"/>
          <w:sz w:val="18"/>
          <w:szCs w:val="18"/>
        </w:rPr>
        <w:t>rs</w:t>
      </w:r>
      <w:r w:rsidRPr="00E55F1A">
        <w:rPr>
          <w:rFonts w:asciiTheme="majorHAnsi" w:hAnsiTheme="majorHAnsi"/>
          <w:i/>
          <w:position w:val="-1"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-4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position w:val="-1"/>
          <w:sz w:val="18"/>
          <w:szCs w:val="18"/>
        </w:rPr>
        <w:t>A</w:t>
      </w:r>
      <w:r w:rsidRPr="00E55F1A">
        <w:rPr>
          <w:rFonts w:asciiTheme="majorHAnsi" w:hAnsiTheme="majorHAnsi"/>
          <w:i/>
          <w:position w:val="-1"/>
          <w:sz w:val="18"/>
          <w:szCs w:val="18"/>
        </w:rPr>
        <w:t>id</w:t>
      </w:r>
    </w:p>
    <w:p w14:paraId="5312CBC6" w14:textId="2A030CB0" w:rsidR="00E55F1A" w:rsidRPr="00E55F1A" w:rsidRDefault="00E55F1A">
      <w:pPr>
        <w:spacing w:before="40" w:line="294" w:lineRule="auto"/>
        <w:ind w:right="2878"/>
        <w:rPr>
          <w:rFonts w:asciiTheme="majorHAnsi" w:hAnsiTheme="majorHAnsi"/>
          <w:spacing w:val="-4"/>
          <w:sz w:val="18"/>
          <w:szCs w:val="18"/>
        </w:rPr>
      </w:pPr>
      <w:r w:rsidRPr="00E55F1A">
        <w:rPr>
          <w:rFonts w:asciiTheme="majorHAnsi" w:hAnsiTheme="majorHAnsi"/>
          <w:sz w:val="18"/>
          <w:szCs w:val="18"/>
        </w:rPr>
        <w:br w:type="column"/>
      </w:r>
      <w:r w:rsidRPr="00E55F1A">
        <w:rPr>
          <w:rFonts w:ascii="Calibri" w:hAnsi="Calibri" w:cs="Calibri"/>
          <w:sz w:val="18"/>
          <w:szCs w:val="18"/>
        </w:rPr>
        <w:t>Manav Gibbs</w:t>
      </w:r>
    </w:p>
    <w:p w14:paraId="5676FCB2" w14:textId="77777777" w:rsidR="00E55F1A" w:rsidRPr="00E55F1A" w:rsidRDefault="00E55F1A">
      <w:pPr>
        <w:spacing w:before="40" w:line="294" w:lineRule="auto"/>
        <w:ind w:right="2878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3"/>
          <w:sz w:val="18"/>
          <w:szCs w:val="18"/>
        </w:rPr>
        <w:t>eac</w:t>
      </w:r>
      <w:r w:rsidRPr="00E55F1A">
        <w:rPr>
          <w:rFonts w:asciiTheme="majorHAnsi" w:hAnsiTheme="majorHAnsi"/>
          <w:sz w:val="18"/>
          <w:szCs w:val="18"/>
        </w:rPr>
        <w:t>h</w:t>
      </w:r>
      <w:r w:rsidRPr="00E55F1A">
        <w:rPr>
          <w:rFonts w:asciiTheme="majorHAnsi" w:hAnsiTheme="majorHAnsi"/>
          <w:spacing w:val="-2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-2"/>
          <w:sz w:val="18"/>
          <w:szCs w:val="18"/>
        </w:rPr>
        <w:t>es</w:t>
      </w:r>
      <w:r w:rsidRPr="00E55F1A">
        <w:rPr>
          <w:rFonts w:asciiTheme="majorHAnsi" w:hAnsiTheme="majorHAnsi"/>
          <w:sz w:val="18"/>
          <w:szCs w:val="18"/>
        </w:rPr>
        <w:t>u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 xml:space="preserve">e </w:t>
      </w:r>
    </w:p>
    <w:p w14:paraId="1B18C705" w14:textId="13203AA8" w:rsidR="00744630" w:rsidRPr="00E55F1A" w:rsidRDefault="00E55F1A">
      <w:pPr>
        <w:spacing w:before="40" w:line="294" w:lineRule="auto"/>
        <w:ind w:right="2878"/>
        <w:rPr>
          <w:rFonts w:asciiTheme="majorHAnsi" w:hAnsiTheme="majorHAnsi"/>
          <w:b/>
          <w:bCs/>
          <w:sz w:val="18"/>
          <w:szCs w:val="18"/>
        </w:rPr>
      </w:pPr>
      <w:r w:rsidRPr="00E55F1A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E55F1A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E55F1A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z w:val="18"/>
          <w:szCs w:val="18"/>
        </w:rPr>
        <w:t>L</w:t>
      </w:r>
      <w:r w:rsidRPr="00E55F1A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E55F1A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E55F1A">
        <w:rPr>
          <w:rFonts w:asciiTheme="majorHAnsi" w:hAnsiTheme="majorHAnsi"/>
          <w:b/>
          <w:bCs/>
          <w:sz w:val="18"/>
          <w:szCs w:val="18"/>
        </w:rPr>
        <w:t>Y</w:t>
      </w:r>
    </w:p>
    <w:p w14:paraId="2097CA6F" w14:textId="77777777" w:rsidR="00744630" w:rsidRPr="00E55F1A" w:rsidRDefault="00744630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7A3DBFF7" w14:textId="77777777" w:rsidR="00744630" w:rsidRPr="00E55F1A" w:rsidRDefault="00E55F1A">
      <w:pPr>
        <w:spacing w:line="271" w:lineRule="auto"/>
        <w:ind w:right="85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f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>ssi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na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re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E55F1A">
        <w:rPr>
          <w:rFonts w:asciiTheme="majorHAnsi" w:hAnsiTheme="majorHAnsi"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4"/>
          <w:sz w:val="18"/>
          <w:szCs w:val="18"/>
        </w:rPr>
        <w:t>stit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 xml:space="preserve">e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>ac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w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rac</w:t>
      </w:r>
      <w:r w:rsidRPr="00E55F1A">
        <w:rPr>
          <w:rFonts w:asciiTheme="majorHAnsi" w:hAnsiTheme="majorHAnsi"/>
          <w:sz w:val="18"/>
          <w:szCs w:val="18"/>
        </w:rPr>
        <w:t>k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or</w:t>
      </w:r>
      <w:r w:rsidRPr="00E55F1A">
        <w:rPr>
          <w:rFonts w:asciiTheme="majorHAnsi" w:hAnsiTheme="majorHAnsi"/>
          <w:sz w:val="18"/>
          <w:szCs w:val="18"/>
        </w:rPr>
        <w:t xml:space="preserve">d 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b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f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p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spacing w:val="3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ss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sz w:val="18"/>
          <w:szCs w:val="18"/>
        </w:rPr>
        <w:t>m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nv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x</w:t>
      </w:r>
      <w:r w:rsidRPr="00E55F1A">
        <w:rPr>
          <w:rFonts w:asciiTheme="majorHAnsi" w:hAnsiTheme="majorHAnsi"/>
          <w:spacing w:val="7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5"/>
          <w:sz w:val="18"/>
          <w:szCs w:val="18"/>
        </w:rPr>
        <w:t>z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 xml:space="preserve">e 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>ar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st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ts</w:t>
      </w:r>
      <w:r w:rsidRPr="00E55F1A">
        <w:rPr>
          <w:rFonts w:asciiTheme="majorHAnsi" w:hAnsiTheme="majorHAnsi"/>
          <w:sz w:val="18"/>
          <w:szCs w:val="18"/>
        </w:rPr>
        <w:t>.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g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8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y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4"/>
          <w:sz w:val="18"/>
          <w:szCs w:val="18"/>
        </w:rPr>
        <w:t>ll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ws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st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 xml:space="preserve">s 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f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 xml:space="preserve">a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eac</w:t>
      </w:r>
      <w:r w:rsidRPr="00E55F1A">
        <w:rPr>
          <w:rFonts w:asciiTheme="majorHAnsi" w:hAnsiTheme="majorHAnsi"/>
          <w:spacing w:val="3"/>
          <w:sz w:val="18"/>
          <w:szCs w:val="18"/>
        </w:rPr>
        <w:t>he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st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4"/>
          <w:sz w:val="18"/>
          <w:szCs w:val="18"/>
        </w:rPr>
        <w:t>ilit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k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f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E55F1A">
        <w:rPr>
          <w:rFonts w:asciiTheme="majorHAnsi" w:hAnsiTheme="majorHAnsi"/>
          <w:spacing w:val="5"/>
          <w:sz w:val="18"/>
          <w:szCs w:val="18"/>
        </w:rPr>
        <w:t>ac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nv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 xml:space="preserve">. </w:t>
      </w:r>
      <w:r w:rsidRPr="00E55F1A">
        <w:rPr>
          <w:rFonts w:asciiTheme="majorHAnsi" w:hAnsiTheme="majorHAnsi"/>
          <w:spacing w:val="5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po</w:t>
      </w:r>
      <w:r w:rsidRPr="00E55F1A">
        <w:rPr>
          <w:rFonts w:asciiTheme="majorHAnsi" w:hAnsiTheme="majorHAnsi"/>
          <w:spacing w:val="4"/>
          <w:sz w:val="18"/>
          <w:szCs w:val="18"/>
        </w:rPr>
        <w:t>ss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up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b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m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6"/>
          <w:sz w:val="18"/>
          <w:szCs w:val="18"/>
        </w:rPr>
        <w:t>u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5"/>
          <w:sz w:val="18"/>
          <w:szCs w:val="18"/>
        </w:rPr>
        <w:t>ca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k</w:t>
      </w:r>
      <w:r w:rsidRPr="00E55F1A">
        <w:rPr>
          <w:rFonts w:asciiTheme="majorHAnsi" w:hAnsiTheme="majorHAnsi"/>
          <w:spacing w:val="4"/>
          <w:sz w:val="18"/>
          <w:szCs w:val="18"/>
        </w:rPr>
        <w:t>ill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4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ca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p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ap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 xml:space="preserve">t </w:t>
      </w:r>
      <w:r w:rsidRPr="00E55F1A">
        <w:rPr>
          <w:rFonts w:asciiTheme="majorHAnsi" w:hAnsiTheme="majorHAnsi"/>
          <w:spacing w:val="5"/>
          <w:sz w:val="18"/>
          <w:szCs w:val="18"/>
        </w:rPr>
        <w:t>ea</w:t>
      </w:r>
      <w:r w:rsidRPr="00E55F1A">
        <w:rPr>
          <w:rFonts w:asciiTheme="majorHAnsi" w:hAnsiTheme="majorHAnsi"/>
          <w:spacing w:val="4"/>
          <w:sz w:val="18"/>
          <w:szCs w:val="18"/>
        </w:rPr>
        <w:t>si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5"/>
          <w:sz w:val="18"/>
          <w:szCs w:val="18"/>
        </w:rPr>
        <w:t>i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h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st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k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5"/>
          <w:sz w:val="18"/>
          <w:szCs w:val="18"/>
        </w:rPr>
        <w:t>ea</w:t>
      </w:r>
      <w:r w:rsidRPr="00E55F1A">
        <w:rPr>
          <w:rFonts w:asciiTheme="majorHAnsi" w:hAnsiTheme="majorHAnsi"/>
          <w:spacing w:val="3"/>
          <w:sz w:val="18"/>
          <w:szCs w:val="18"/>
        </w:rPr>
        <w:t>gu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li</w:t>
      </w:r>
      <w:r w:rsidRPr="00E55F1A">
        <w:rPr>
          <w:rFonts w:asciiTheme="majorHAnsi" w:hAnsiTheme="majorHAnsi"/>
          <w:spacing w:val="3"/>
          <w:sz w:val="18"/>
          <w:szCs w:val="18"/>
        </w:rPr>
        <w:t>k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.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spacing w:val="5"/>
          <w:sz w:val="18"/>
          <w:szCs w:val="18"/>
        </w:rPr>
        <w:t>ra</w:t>
      </w:r>
      <w:r w:rsidRPr="00E55F1A">
        <w:rPr>
          <w:rFonts w:asciiTheme="majorHAnsi" w:hAnsiTheme="majorHAnsi"/>
          <w:spacing w:val="3"/>
          <w:sz w:val="18"/>
          <w:szCs w:val="18"/>
        </w:rPr>
        <w:t>g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re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4"/>
          <w:sz w:val="18"/>
          <w:szCs w:val="18"/>
        </w:rPr>
        <w:t>lt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 xml:space="preserve">e 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v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 xml:space="preserve">n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b</w:t>
      </w:r>
      <w:r w:rsidRPr="00E55F1A">
        <w:rPr>
          <w:rFonts w:asciiTheme="majorHAnsi" w:hAnsiTheme="majorHAnsi"/>
          <w:spacing w:val="4"/>
          <w:sz w:val="18"/>
          <w:szCs w:val="18"/>
        </w:rPr>
        <w:t>ilit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o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x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ee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st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fo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1"/>
          <w:sz w:val="18"/>
          <w:szCs w:val="18"/>
        </w:rPr>
        <w:t>m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n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 xml:space="preserve">e 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2DFA570D" w14:textId="77777777" w:rsidR="00744630" w:rsidRPr="00E55F1A" w:rsidRDefault="00E55F1A">
      <w:pPr>
        <w:spacing w:before="2" w:line="270" w:lineRule="auto"/>
        <w:ind w:right="355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5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ur</w:t>
      </w:r>
      <w:r w:rsidRPr="00E55F1A">
        <w:rPr>
          <w:rFonts w:asciiTheme="majorHAnsi" w:hAnsiTheme="majorHAnsi"/>
          <w:spacing w:val="5"/>
          <w:sz w:val="18"/>
          <w:szCs w:val="18"/>
        </w:rPr>
        <w:t>re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tl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k</w:t>
      </w:r>
      <w:r w:rsidRPr="00E55F1A">
        <w:rPr>
          <w:rFonts w:asciiTheme="majorHAnsi" w:hAnsiTheme="majorHAnsi"/>
          <w:spacing w:val="9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f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4"/>
          <w:sz w:val="18"/>
          <w:szCs w:val="18"/>
        </w:rPr>
        <w:t>it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6"/>
          <w:sz w:val="18"/>
          <w:szCs w:val="18"/>
        </w:rPr>
        <w:t>po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4"/>
          <w:sz w:val="18"/>
          <w:szCs w:val="18"/>
        </w:rPr>
        <w:t>ti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 w</w:t>
      </w:r>
      <w:r w:rsidRPr="00E55F1A">
        <w:rPr>
          <w:rFonts w:asciiTheme="majorHAnsi" w:hAnsiTheme="majorHAnsi"/>
          <w:spacing w:val="5"/>
          <w:sz w:val="18"/>
          <w:szCs w:val="18"/>
        </w:rPr>
        <w:t>i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h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6"/>
          <w:sz w:val="18"/>
          <w:szCs w:val="18"/>
        </w:rPr>
        <w:t>b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s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spacing w:val="6"/>
          <w:sz w:val="18"/>
          <w:szCs w:val="18"/>
        </w:rPr>
        <w:t>oo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h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v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3"/>
          <w:sz w:val="18"/>
          <w:szCs w:val="18"/>
        </w:rPr>
        <w:t>u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 xml:space="preserve">s </w:t>
      </w:r>
      <w:r w:rsidRPr="00E55F1A">
        <w:rPr>
          <w:rFonts w:asciiTheme="majorHAnsi" w:hAnsiTheme="majorHAnsi"/>
          <w:spacing w:val="6"/>
          <w:sz w:val="18"/>
          <w:szCs w:val="18"/>
        </w:rPr>
        <w:t>p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ss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p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4"/>
          <w:sz w:val="18"/>
          <w:szCs w:val="18"/>
        </w:rPr>
        <w:t>siti</w:t>
      </w:r>
      <w:r w:rsidRPr="00E55F1A">
        <w:rPr>
          <w:rFonts w:asciiTheme="majorHAnsi" w:hAnsiTheme="majorHAnsi"/>
          <w:spacing w:val="3"/>
          <w:sz w:val="18"/>
          <w:szCs w:val="18"/>
        </w:rPr>
        <w:t>v</w:t>
      </w:r>
      <w:r w:rsidRPr="00E55F1A">
        <w:rPr>
          <w:rFonts w:asciiTheme="majorHAnsi" w:hAnsiTheme="majorHAnsi"/>
          <w:spacing w:val="4"/>
          <w:sz w:val="18"/>
          <w:szCs w:val="18"/>
        </w:rPr>
        <w:t>it</w:t>
      </w:r>
      <w:r w:rsidRPr="00E55F1A">
        <w:rPr>
          <w:rFonts w:asciiTheme="majorHAnsi" w:hAnsiTheme="majorHAnsi"/>
          <w:spacing w:val="1"/>
          <w:sz w:val="18"/>
          <w:szCs w:val="18"/>
        </w:rPr>
        <w:t>y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gr</w:t>
      </w:r>
      <w:r w:rsidRPr="00E55F1A">
        <w:rPr>
          <w:rFonts w:asciiTheme="majorHAnsi" w:hAnsiTheme="majorHAnsi"/>
          <w:spacing w:val="4"/>
          <w:sz w:val="18"/>
          <w:szCs w:val="18"/>
        </w:rPr>
        <w:t>it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ha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6"/>
          <w:sz w:val="18"/>
          <w:szCs w:val="18"/>
        </w:rPr>
        <w:t>o</w:t>
      </w:r>
      <w:r w:rsidRPr="00E55F1A">
        <w:rPr>
          <w:rFonts w:asciiTheme="majorHAnsi" w:hAnsiTheme="majorHAnsi"/>
          <w:spacing w:val="5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k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77EA4BFC" w14:textId="77777777" w:rsidR="00744630" w:rsidRPr="00E55F1A" w:rsidRDefault="00744630">
      <w:pPr>
        <w:spacing w:before="19" w:line="260" w:lineRule="exact"/>
        <w:rPr>
          <w:rFonts w:asciiTheme="majorHAnsi" w:hAnsiTheme="majorHAnsi"/>
          <w:sz w:val="18"/>
          <w:szCs w:val="18"/>
        </w:rPr>
      </w:pPr>
    </w:p>
    <w:p w14:paraId="72720093" w14:textId="77777777" w:rsidR="00744630" w:rsidRPr="00E55F1A" w:rsidRDefault="00E55F1A">
      <w:pPr>
        <w:rPr>
          <w:rFonts w:asciiTheme="majorHAnsi" w:hAnsiTheme="majorHAnsi"/>
          <w:b/>
          <w:bCs/>
          <w:sz w:val="18"/>
          <w:szCs w:val="18"/>
        </w:rPr>
      </w:pPr>
      <w:r w:rsidRPr="00E55F1A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E55F1A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z w:val="18"/>
          <w:szCs w:val="18"/>
        </w:rPr>
        <w:t>R</w:t>
      </w:r>
      <w:r w:rsidRPr="00E55F1A">
        <w:rPr>
          <w:rFonts w:asciiTheme="majorHAnsi" w:hAnsiTheme="majorHAnsi"/>
          <w:b/>
          <w:bCs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H</w:t>
      </w:r>
      <w:r w:rsidRPr="00E55F1A">
        <w:rPr>
          <w:rFonts w:asciiTheme="majorHAnsi" w:hAnsiTheme="majorHAnsi"/>
          <w:b/>
          <w:bCs/>
          <w:spacing w:val="8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TO</w:t>
      </w:r>
      <w:r w:rsidRPr="00E55F1A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E55F1A">
        <w:rPr>
          <w:rFonts w:asciiTheme="majorHAnsi" w:hAnsiTheme="majorHAnsi"/>
          <w:b/>
          <w:bCs/>
          <w:sz w:val="18"/>
          <w:szCs w:val="18"/>
        </w:rPr>
        <w:t>Y</w:t>
      </w:r>
    </w:p>
    <w:p w14:paraId="1A8CF553" w14:textId="77777777" w:rsidR="00744630" w:rsidRPr="00E55F1A" w:rsidRDefault="0074463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2CAC369D" w14:textId="77777777" w:rsidR="00744630" w:rsidRPr="00E55F1A" w:rsidRDefault="00E55F1A">
      <w:pPr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oo</w:t>
      </w:r>
      <w:r w:rsidRPr="00E55F1A">
        <w:rPr>
          <w:rFonts w:asciiTheme="majorHAnsi" w:hAnsiTheme="majorHAnsi"/>
          <w:b/>
          <w:i/>
          <w:sz w:val="18"/>
          <w:szCs w:val="18"/>
        </w:rPr>
        <w:t>l</w:t>
      </w:r>
      <w:r w:rsidRPr="00E55F1A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z w:val="18"/>
          <w:szCs w:val="18"/>
        </w:rPr>
        <w:t>-</w:t>
      </w:r>
      <w:r w:rsidRPr="00E55F1A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E55F1A">
        <w:rPr>
          <w:rFonts w:asciiTheme="majorHAnsi" w:hAnsiTheme="majorHAnsi"/>
          <w:b/>
          <w:i/>
          <w:sz w:val="18"/>
          <w:szCs w:val="18"/>
        </w:rPr>
        <w:t>y</w:t>
      </w:r>
    </w:p>
    <w:p w14:paraId="65B7E71F" w14:textId="77777777" w:rsidR="00744630" w:rsidRPr="00E55F1A" w:rsidRDefault="00E55F1A">
      <w:pPr>
        <w:spacing w:before="15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2"/>
          <w:sz w:val="18"/>
          <w:szCs w:val="18"/>
        </w:rPr>
        <w:t>SU</w:t>
      </w:r>
      <w:r w:rsidRPr="00E55F1A">
        <w:rPr>
          <w:rFonts w:asciiTheme="majorHAnsi" w:hAnsiTheme="majorHAnsi"/>
          <w:spacing w:val="4"/>
          <w:sz w:val="18"/>
          <w:szCs w:val="18"/>
        </w:rPr>
        <w:t>B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T</w:t>
      </w:r>
      <w:r w:rsidRPr="00E55F1A">
        <w:rPr>
          <w:rFonts w:asciiTheme="majorHAnsi" w:hAnsiTheme="majorHAnsi"/>
          <w:spacing w:val="1"/>
          <w:sz w:val="18"/>
          <w:szCs w:val="18"/>
        </w:rPr>
        <w:t>I</w:t>
      </w:r>
      <w:r w:rsidRPr="00E55F1A">
        <w:rPr>
          <w:rFonts w:asciiTheme="majorHAnsi" w:hAnsiTheme="majorHAnsi"/>
          <w:spacing w:val="5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U</w:t>
      </w:r>
      <w:r w:rsidRPr="00E55F1A">
        <w:rPr>
          <w:rFonts w:asciiTheme="majorHAnsi" w:hAnsiTheme="majorHAnsi"/>
          <w:spacing w:val="3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5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>CH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 xml:space="preserve">R         </w:t>
      </w:r>
      <w:r w:rsidRPr="00E55F1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2</w:t>
      </w:r>
      <w:r w:rsidRPr="00E55F1A">
        <w:rPr>
          <w:rFonts w:asciiTheme="majorHAnsi" w:hAnsiTheme="majorHAnsi"/>
          <w:spacing w:val="3"/>
          <w:sz w:val="18"/>
          <w:szCs w:val="18"/>
        </w:rPr>
        <w:t>0</w:t>
      </w:r>
      <w:r w:rsidRPr="00E55F1A">
        <w:rPr>
          <w:rFonts w:asciiTheme="majorHAnsi" w:hAnsiTheme="majorHAnsi"/>
          <w:spacing w:val="1"/>
          <w:sz w:val="18"/>
          <w:szCs w:val="18"/>
        </w:rPr>
        <w:t>0</w:t>
      </w:r>
      <w:r w:rsidRPr="00E55F1A">
        <w:rPr>
          <w:rFonts w:asciiTheme="majorHAnsi" w:hAnsiTheme="majorHAnsi"/>
          <w:sz w:val="18"/>
          <w:szCs w:val="18"/>
        </w:rPr>
        <w:t>9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 xml:space="preserve">- </w:t>
      </w:r>
      <w:r w:rsidRPr="00E55F1A">
        <w:rPr>
          <w:rFonts w:asciiTheme="majorHAnsi" w:hAnsiTheme="majorHAnsi"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spacing w:val="3"/>
          <w:sz w:val="18"/>
          <w:szCs w:val="18"/>
        </w:rPr>
        <w:t>re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</w:p>
    <w:p w14:paraId="5B2A720B" w14:textId="77777777" w:rsidR="00744630" w:rsidRPr="00E55F1A" w:rsidRDefault="00744630">
      <w:pPr>
        <w:spacing w:before="2" w:line="100" w:lineRule="exact"/>
        <w:rPr>
          <w:rFonts w:asciiTheme="majorHAnsi" w:hAnsiTheme="majorHAnsi"/>
          <w:sz w:val="18"/>
          <w:szCs w:val="18"/>
        </w:rPr>
      </w:pPr>
    </w:p>
    <w:p w14:paraId="0665EB6A" w14:textId="77777777" w:rsidR="00744630" w:rsidRPr="00E55F1A" w:rsidRDefault="00E55F1A">
      <w:pPr>
        <w:ind w:right="378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-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es</w:t>
      </w:r>
      <w:r w:rsidRPr="00E55F1A">
        <w:rPr>
          <w:rFonts w:asciiTheme="majorHAnsi" w:hAnsiTheme="majorHAnsi"/>
          <w:spacing w:val="1"/>
          <w:sz w:val="18"/>
          <w:szCs w:val="18"/>
        </w:rPr>
        <w:t>po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le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f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as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er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E55F1A">
        <w:rPr>
          <w:rFonts w:asciiTheme="majorHAnsi" w:hAnsiTheme="majorHAnsi"/>
          <w:sz w:val="18"/>
          <w:szCs w:val="18"/>
        </w:rPr>
        <w:t>ith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5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ts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d</w:t>
      </w:r>
      <w:r w:rsidRPr="00E55F1A">
        <w:rPr>
          <w:rFonts w:asciiTheme="majorHAnsi" w:hAnsiTheme="majorHAnsi"/>
          <w:sz w:val="18"/>
          <w:szCs w:val="18"/>
        </w:rPr>
        <w:t>ai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clas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ro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m</w:t>
      </w:r>
      <w:r w:rsidRPr="00E55F1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ro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e, 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tri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3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ate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ia</w:t>
      </w:r>
      <w:r w:rsidRPr="00E55F1A">
        <w:rPr>
          <w:rFonts w:asciiTheme="majorHAnsi" w:hAnsiTheme="majorHAnsi"/>
          <w:spacing w:val="1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k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ep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atte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ce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cord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 c</w:t>
      </w:r>
      <w:r w:rsidRPr="00E55F1A">
        <w:rPr>
          <w:rFonts w:asciiTheme="majorHAnsi" w:hAnsiTheme="majorHAnsi"/>
          <w:spacing w:val="1"/>
          <w:sz w:val="18"/>
          <w:szCs w:val="18"/>
        </w:rPr>
        <w:t>arr</w:t>
      </w:r>
      <w:r w:rsidRPr="00E55F1A">
        <w:rPr>
          <w:rFonts w:asciiTheme="majorHAnsi" w:hAnsiTheme="majorHAnsi"/>
          <w:spacing w:val="-4"/>
          <w:sz w:val="18"/>
          <w:szCs w:val="18"/>
        </w:rPr>
        <w:t>y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-1"/>
          <w:sz w:val="18"/>
          <w:szCs w:val="18"/>
        </w:rPr>
        <w:t>un</w:t>
      </w:r>
      <w:r w:rsidRPr="00E55F1A">
        <w:rPr>
          <w:rFonts w:asciiTheme="majorHAnsi" w:hAnsiTheme="majorHAnsi"/>
          <w:spacing w:val="3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1"/>
          <w:sz w:val="18"/>
          <w:szCs w:val="18"/>
        </w:rPr>
        <w:t>ro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m</w:t>
      </w:r>
      <w:r w:rsidRPr="00E55F1A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1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2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0F04E5B4" w14:textId="77777777" w:rsidR="00744630" w:rsidRPr="00E55F1A" w:rsidRDefault="00744630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9ECD39A" w14:textId="77777777" w:rsidR="00744630" w:rsidRPr="00E55F1A" w:rsidRDefault="00E55F1A">
      <w:pPr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E55F1A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E55F1A">
        <w:rPr>
          <w:rFonts w:asciiTheme="majorHAnsi" w:hAnsiTheme="majorHAnsi"/>
          <w:i/>
          <w:sz w:val="18"/>
          <w:szCs w:val="18"/>
        </w:rPr>
        <w:t>:</w:t>
      </w:r>
    </w:p>
    <w:p w14:paraId="1D7E910A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P</w:t>
      </w:r>
      <w:r w:rsidRPr="00E55F1A">
        <w:rPr>
          <w:rFonts w:asciiTheme="majorHAnsi" w:hAnsiTheme="majorHAnsi"/>
          <w:spacing w:val="1"/>
          <w:sz w:val="18"/>
          <w:szCs w:val="18"/>
        </w:rPr>
        <w:t>ro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w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h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f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ed</w:t>
      </w:r>
      <w:r w:rsidRPr="00E55F1A">
        <w:rPr>
          <w:rFonts w:asciiTheme="majorHAnsi" w:hAnsiTheme="majorHAnsi"/>
          <w:spacing w:val="3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k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ir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5"/>
          <w:sz w:val="18"/>
          <w:szCs w:val="18"/>
        </w:rPr>
        <w:t>w</w:t>
      </w:r>
      <w:r w:rsidRPr="00E55F1A">
        <w:rPr>
          <w:rFonts w:asciiTheme="majorHAnsi" w:hAnsiTheme="majorHAnsi"/>
          <w:spacing w:val="1"/>
          <w:sz w:val="18"/>
          <w:szCs w:val="18"/>
        </w:rPr>
        <w:t>or</w:t>
      </w:r>
      <w:r w:rsidRPr="00E55F1A">
        <w:rPr>
          <w:rFonts w:asciiTheme="majorHAnsi" w:hAnsiTheme="majorHAnsi"/>
          <w:sz w:val="18"/>
          <w:szCs w:val="18"/>
        </w:rPr>
        <w:t>k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to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1"/>
          <w:sz w:val="18"/>
          <w:szCs w:val="18"/>
        </w:rPr>
        <w:t>pro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ms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8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1B8EFB29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pd</w:t>
      </w:r>
      <w:r w:rsidRPr="00E55F1A">
        <w:rPr>
          <w:rFonts w:asciiTheme="majorHAnsi" w:hAnsiTheme="majorHAnsi"/>
          <w:sz w:val="18"/>
          <w:szCs w:val="18"/>
        </w:rPr>
        <w:t>ati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tt</w:t>
      </w:r>
      <w:r w:rsidRPr="00E55F1A">
        <w:rPr>
          <w:rFonts w:asciiTheme="majorHAnsi" w:hAnsiTheme="majorHAnsi"/>
          <w:spacing w:val="2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2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g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d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trat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cord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57461528" w14:textId="77777777" w:rsidR="00744630" w:rsidRPr="00E55F1A" w:rsidRDefault="00E55F1A">
      <w:pPr>
        <w:spacing w:line="240" w:lineRule="exact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></w:t>
      </w:r>
      <w:r w:rsidRPr="00E55F1A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    </w:t>
      </w:r>
      <w:r w:rsidRPr="00E55F1A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ppor</w:t>
      </w:r>
      <w:r w:rsidRPr="00E55F1A">
        <w:rPr>
          <w:rFonts w:asciiTheme="majorHAnsi" w:hAnsiTheme="majorHAnsi"/>
          <w:position w:val="-1"/>
          <w:sz w:val="18"/>
          <w:szCs w:val="18"/>
        </w:rPr>
        <w:t>ti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position w:val="-1"/>
          <w:sz w:val="18"/>
          <w:szCs w:val="18"/>
        </w:rPr>
        <w:t>g</w:t>
      </w:r>
      <w:r w:rsidRPr="00E55F1A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 xml:space="preserve"> s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oo</w:t>
      </w:r>
      <w:r w:rsidRPr="00E55F1A">
        <w:rPr>
          <w:rFonts w:asciiTheme="majorHAnsi" w:hAnsiTheme="majorHAnsi"/>
          <w:position w:val="-1"/>
          <w:sz w:val="18"/>
          <w:szCs w:val="18"/>
        </w:rPr>
        <w:t>l</w:t>
      </w:r>
      <w:r w:rsidRPr="00E55F1A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55F1A">
        <w:rPr>
          <w:rFonts w:asciiTheme="majorHAnsi" w:hAnsiTheme="majorHAnsi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position w:val="-1"/>
          <w:sz w:val="18"/>
          <w:szCs w:val="18"/>
        </w:rPr>
        <w:t>g</w:t>
      </w:r>
      <w:r w:rsidRPr="00E55F1A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or</w:t>
      </w:r>
      <w:r w:rsidRPr="00E55F1A">
        <w:rPr>
          <w:rFonts w:asciiTheme="majorHAnsi" w:hAnsiTheme="majorHAnsi"/>
          <w:position w:val="-1"/>
          <w:sz w:val="18"/>
          <w:szCs w:val="18"/>
        </w:rPr>
        <w:t>t</w:t>
      </w:r>
      <w:r w:rsidRPr="00E55F1A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te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E55F1A">
        <w:rPr>
          <w:rFonts w:asciiTheme="majorHAnsi" w:hAnsiTheme="majorHAnsi"/>
          <w:position w:val="-1"/>
          <w:sz w:val="18"/>
          <w:szCs w:val="18"/>
        </w:rPr>
        <w:t>m</w:t>
      </w:r>
      <w:r w:rsidRPr="00E55F1A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55F1A">
        <w:rPr>
          <w:rFonts w:asciiTheme="majorHAnsi" w:hAnsiTheme="majorHAnsi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od</w:t>
      </w:r>
      <w:r w:rsidRPr="00E55F1A">
        <w:rPr>
          <w:rFonts w:asciiTheme="majorHAnsi" w:hAnsiTheme="majorHAnsi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position w:val="-1"/>
          <w:sz w:val="18"/>
          <w:szCs w:val="18"/>
        </w:rPr>
        <w:t>f</w:t>
      </w:r>
      <w:r w:rsidRPr="00E55F1A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tea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55F1A">
        <w:rPr>
          <w:rFonts w:asciiTheme="majorHAnsi" w:hAnsiTheme="majorHAnsi"/>
          <w:position w:val="-1"/>
          <w:sz w:val="18"/>
          <w:szCs w:val="18"/>
        </w:rPr>
        <w:t>er</w:t>
      </w:r>
      <w:r w:rsidRPr="00E55F1A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b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spacing w:val="8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position w:val="-1"/>
          <w:sz w:val="18"/>
          <w:szCs w:val="18"/>
        </w:rPr>
        <w:t>.</w:t>
      </w:r>
    </w:p>
    <w:p w14:paraId="36A68163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cla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ro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m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g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2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2CBE9559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mm</w:t>
      </w:r>
      <w:r w:rsidRPr="00E55F1A">
        <w:rPr>
          <w:rFonts w:asciiTheme="majorHAnsi" w:hAnsiTheme="majorHAnsi"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ic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w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h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ils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er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tea</w:t>
      </w:r>
      <w:r w:rsidRPr="00E55F1A">
        <w:rPr>
          <w:rFonts w:asciiTheme="majorHAnsi" w:hAnsiTheme="majorHAnsi"/>
          <w:spacing w:val="3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7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gu</w:t>
      </w:r>
      <w:r w:rsidRPr="00E55F1A">
        <w:rPr>
          <w:rFonts w:asciiTheme="majorHAnsi" w:hAnsiTheme="majorHAnsi"/>
          <w:sz w:val="18"/>
          <w:szCs w:val="18"/>
        </w:rPr>
        <w:t>lar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asi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26743DC4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P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ests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x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54725827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Wr</w:t>
      </w:r>
      <w:r w:rsidRPr="00E55F1A">
        <w:rPr>
          <w:rFonts w:asciiTheme="majorHAnsi" w:hAnsiTheme="majorHAnsi"/>
          <w:sz w:val="18"/>
          <w:szCs w:val="18"/>
        </w:rPr>
        <w:t>iti</w:t>
      </w:r>
      <w:r w:rsidRPr="00E55F1A">
        <w:rPr>
          <w:rFonts w:asciiTheme="majorHAnsi" w:hAnsiTheme="majorHAnsi"/>
          <w:spacing w:val="-2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p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lea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te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er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 xml:space="preserve">a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por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b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1"/>
          <w:sz w:val="18"/>
          <w:szCs w:val="18"/>
        </w:rPr>
        <w:t>oo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ay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w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t.</w:t>
      </w:r>
    </w:p>
    <w:p w14:paraId="41ACA2BD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  <w:sectPr w:rsidR="00744630" w:rsidRPr="00E55F1A">
          <w:pgSz w:w="11920" w:h="16840"/>
          <w:pgMar w:top="760" w:right="920" w:bottom="280" w:left="640" w:header="720" w:footer="720" w:gutter="0"/>
          <w:cols w:num="2" w:space="720" w:equalWidth="0">
            <w:col w:w="2330" w:space="850"/>
            <w:col w:w="7180"/>
          </w:cols>
        </w:sect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boo</w:t>
      </w:r>
      <w:r w:rsidRPr="00E55F1A">
        <w:rPr>
          <w:rFonts w:asciiTheme="majorHAnsi" w:hAnsiTheme="majorHAnsi"/>
          <w:spacing w:val="-1"/>
          <w:sz w:val="18"/>
          <w:szCs w:val="18"/>
        </w:rPr>
        <w:t>ks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cti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ate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ial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,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q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3"/>
          <w:sz w:val="18"/>
          <w:szCs w:val="18"/>
        </w:rPr>
        <w:t>p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t,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k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y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to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eir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prop</w:t>
      </w:r>
      <w:r w:rsidRPr="00E55F1A">
        <w:rPr>
          <w:rFonts w:asciiTheme="majorHAnsi" w:hAnsiTheme="majorHAnsi"/>
          <w:sz w:val="18"/>
          <w:szCs w:val="18"/>
        </w:rPr>
        <w:t>er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lac</w:t>
      </w:r>
      <w:r w:rsidRPr="00E55F1A">
        <w:rPr>
          <w:rFonts w:asciiTheme="majorHAnsi" w:hAnsiTheme="majorHAnsi"/>
          <w:spacing w:val="1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16EC0CF2" w14:textId="77777777" w:rsidR="00744630" w:rsidRPr="00E55F1A" w:rsidRDefault="00744630">
      <w:pPr>
        <w:spacing w:before="12" w:line="20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0"/>
        <w:gridCol w:w="2833"/>
        <w:gridCol w:w="2438"/>
        <w:gridCol w:w="2209"/>
      </w:tblGrid>
      <w:tr w:rsidR="00E55F1A" w:rsidRPr="00E55F1A" w14:paraId="1647BD39" w14:textId="77777777" w:rsidTr="00E55F1A">
        <w:trPr>
          <w:trHeight w:hRule="exact" w:val="6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14:paraId="78B9630C" w14:textId="77777777" w:rsidR="00744630" w:rsidRPr="00E55F1A" w:rsidRDefault="00E55F1A">
            <w:pPr>
              <w:spacing w:before="83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F</w:t>
            </w:r>
            <w:r w:rsidRPr="00E55F1A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r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n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ch</w:t>
            </w:r>
            <w:r w:rsidRPr="00E55F1A">
              <w:rPr>
                <w:rFonts w:asciiTheme="majorHAnsi" w:hAnsiTheme="majorHAnsi"/>
                <w:i/>
                <w:spacing w:val="-4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p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k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r</w:t>
            </w: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B19B9F8" w14:textId="77777777" w:rsidR="00744630" w:rsidRPr="00E55F1A" w:rsidRDefault="00E55F1A">
            <w:pPr>
              <w:spacing w:before="73"/>
              <w:ind w:left="85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c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oo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l</w:t>
            </w:r>
            <w:r w:rsidRPr="00E55F1A">
              <w:rPr>
                <w:rFonts w:asciiTheme="majorHAnsi" w:hAnsiTheme="maj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-</w:t>
            </w:r>
            <w:r w:rsidRPr="00E55F1A">
              <w:rPr>
                <w:rFonts w:asciiTheme="majorHAnsi" w:hAnsiTheme="maj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B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b/>
                <w:i/>
                <w:spacing w:val="-1"/>
                <w:sz w:val="18"/>
                <w:szCs w:val="18"/>
              </w:rPr>
              <w:t>r</w:t>
            </w:r>
            <w:r w:rsidRPr="00E55F1A">
              <w:rPr>
                <w:rFonts w:asciiTheme="majorHAnsi" w:hAnsiTheme="majorHAnsi"/>
                <w:b/>
                <w:i/>
                <w:spacing w:val="6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in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g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5004D9D" w14:textId="77777777" w:rsidR="00744630" w:rsidRPr="00E55F1A" w:rsidRDefault="00E55F1A">
            <w:pPr>
              <w:spacing w:before="73"/>
              <w:ind w:left="8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SS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spacing w:val="-11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N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-13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1"/>
                <w:sz w:val="18"/>
                <w:szCs w:val="18"/>
              </w:rPr>
              <w:t>C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14:paraId="17AE56E1" w14:textId="77777777" w:rsidR="00744630" w:rsidRPr="00E55F1A" w:rsidRDefault="00E55F1A">
            <w:pPr>
              <w:spacing w:before="73"/>
              <w:ind w:left="240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ay</w:t>
            </w:r>
            <w:r w:rsidRPr="00E55F1A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200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8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–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ar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1"/>
                <w:sz w:val="18"/>
                <w:szCs w:val="18"/>
              </w:rPr>
              <w:t>2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pacing w:val="1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9</w:t>
            </w:r>
          </w:p>
        </w:tc>
      </w:tr>
      <w:tr w:rsidR="00E55F1A" w:rsidRPr="00E55F1A" w14:paraId="72BC2FBE" w14:textId="77777777" w:rsidTr="00E55F1A">
        <w:trPr>
          <w:trHeight w:hRule="exact" w:val="1072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14:paraId="5932F21F" w14:textId="77777777" w:rsidR="00744630" w:rsidRPr="00E55F1A" w:rsidRDefault="00744630">
            <w:pPr>
              <w:spacing w:before="10" w:line="26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127F74DE" w14:textId="77777777" w:rsidR="00744630" w:rsidRPr="00E55F1A" w:rsidRDefault="00E55F1A">
            <w:pPr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Germ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n</w:t>
            </w:r>
            <w:r w:rsidRPr="00E55F1A">
              <w:rPr>
                <w:rFonts w:asciiTheme="majorHAnsi" w:hAnsiTheme="majorHAnsi"/>
                <w:i/>
                <w:spacing w:val="-6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p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k</w:t>
            </w:r>
            <w:r w:rsidRPr="00E55F1A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i/>
                <w:sz w:val="18"/>
                <w:szCs w:val="18"/>
              </w:rPr>
              <w:t>r</w:t>
            </w: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EB327D0" w14:textId="77777777" w:rsidR="00744630" w:rsidRPr="00E55F1A" w:rsidRDefault="00E55F1A">
            <w:pPr>
              <w:spacing w:line="220" w:lineRule="exact"/>
              <w:ind w:left="85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c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oo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l</w:t>
            </w:r>
            <w:r w:rsidRPr="00E55F1A">
              <w:rPr>
                <w:rFonts w:asciiTheme="majorHAnsi" w:hAnsiTheme="maj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-</w:t>
            </w:r>
            <w:r w:rsidRPr="00E55F1A">
              <w:rPr>
                <w:rFonts w:asciiTheme="majorHAnsi" w:hAnsiTheme="maj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B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b/>
                <w:i/>
                <w:spacing w:val="-1"/>
                <w:sz w:val="18"/>
                <w:szCs w:val="18"/>
              </w:rPr>
              <w:t>r</w:t>
            </w:r>
            <w:r w:rsidRPr="00E55F1A">
              <w:rPr>
                <w:rFonts w:asciiTheme="majorHAnsi" w:hAnsiTheme="majorHAnsi"/>
                <w:b/>
                <w:i/>
                <w:spacing w:val="6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in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g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m</w:t>
            </w:r>
          </w:p>
          <w:p w14:paraId="7A0B351E" w14:textId="77777777" w:rsidR="00744630" w:rsidRPr="00E55F1A" w:rsidRDefault="00E55F1A">
            <w:pPr>
              <w:spacing w:before="31"/>
              <w:ind w:left="85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c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oo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l</w:t>
            </w:r>
            <w:r w:rsidRPr="00E55F1A">
              <w:rPr>
                <w:rFonts w:asciiTheme="majorHAnsi" w:hAnsiTheme="majorHAnsi"/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-</w:t>
            </w:r>
            <w:r w:rsidRPr="00E55F1A">
              <w:rPr>
                <w:rFonts w:asciiTheme="majorHAnsi" w:hAnsiTheme="majorHAnsi"/>
                <w:b/>
                <w:i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B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b/>
                <w:i/>
                <w:spacing w:val="-1"/>
                <w:sz w:val="18"/>
                <w:szCs w:val="18"/>
              </w:rPr>
              <w:t>r</w:t>
            </w:r>
            <w:r w:rsidRPr="00E55F1A">
              <w:rPr>
                <w:rFonts w:asciiTheme="majorHAnsi" w:hAnsiTheme="majorHAnsi"/>
                <w:b/>
                <w:i/>
                <w:spacing w:val="6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in</w:t>
            </w:r>
            <w:r w:rsidRPr="00E55F1A">
              <w:rPr>
                <w:rFonts w:asciiTheme="majorHAnsi" w:hAnsiTheme="majorHAnsi"/>
                <w:b/>
                <w:i/>
                <w:spacing w:val="3"/>
                <w:sz w:val="18"/>
                <w:szCs w:val="18"/>
              </w:rPr>
              <w:t>g</w:t>
            </w:r>
            <w:r w:rsidRPr="00E55F1A">
              <w:rPr>
                <w:rFonts w:asciiTheme="majorHAnsi" w:hAnsiTheme="majorHAnsi"/>
                <w:b/>
                <w:i/>
                <w:spacing w:val="2"/>
                <w:sz w:val="18"/>
                <w:szCs w:val="18"/>
              </w:rPr>
              <w:t>h</w:t>
            </w:r>
            <w:r w:rsidRPr="00E55F1A">
              <w:rPr>
                <w:rFonts w:asciiTheme="majorHAnsi" w:hAnsiTheme="majorHAnsi"/>
                <w:b/>
                <w:i/>
                <w:spacing w:val="1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b/>
                <w:i/>
                <w:sz w:val="18"/>
                <w:szCs w:val="18"/>
              </w:rPr>
              <w:t>m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B01C8F2" w14:textId="77777777" w:rsidR="00744630" w:rsidRPr="00E55F1A" w:rsidRDefault="00E55F1A">
            <w:pPr>
              <w:spacing w:line="220" w:lineRule="exact"/>
              <w:ind w:left="8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SS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spacing w:val="-11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N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-1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CH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R</w:t>
            </w:r>
          </w:p>
          <w:p w14:paraId="2E86A7EF" w14:textId="77777777" w:rsidR="00744630" w:rsidRPr="00E55F1A" w:rsidRDefault="00E55F1A">
            <w:pPr>
              <w:spacing w:before="31"/>
              <w:ind w:left="81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SS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I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E55F1A">
              <w:rPr>
                <w:rFonts w:asciiTheme="majorHAnsi" w:hAnsiTheme="majorHAnsi"/>
                <w:spacing w:val="-11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N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-1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>T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CH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R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14:paraId="7EE54241" w14:textId="77777777" w:rsidR="00744630" w:rsidRPr="00E55F1A" w:rsidRDefault="00E55F1A">
            <w:pPr>
              <w:spacing w:line="220" w:lineRule="exact"/>
              <w:ind w:left="235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ay</w:t>
            </w:r>
            <w:r w:rsidRPr="00E55F1A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20</w:t>
            </w:r>
            <w:r w:rsidRPr="00E55F1A">
              <w:rPr>
                <w:rFonts w:asciiTheme="majorHAnsi" w:hAnsiTheme="majorHAnsi"/>
                <w:spacing w:val="9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7 –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Ma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y</w:t>
            </w:r>
            <w:r w:rsidRPr="00E55F1A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2</w:t>
            </w:r>
            <w:r w:rsidRPr="00E55F1A">
              <w:rPr>
                <w:rFonts w:asciiTheme="majorHAnsi" w:hAnsiTheme="majorHAnsi"/>
                <w:spacing w:val="1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pacing w:val="4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8</w:t>
            </w:r>
          </w:p>
          <w:p w14:paraId="3C2BADED" w14:textId="77777777" w:rsidR="00744630" w:rsidRPr="00E55F1A" w:rsidRDefault="00E55F1A">
            <w:pPr>
              <w:spacing w:before="31"/>
              <w:ind w:left="235"/>
              <w:rPr>
                <w:rFonts w:asciiTheme="majorHAnsi" w:hAnsiTheme="majorHAnsi"/>
                <w:sz w:val="18"/>
                <w:szCs w:val="18"/>
              </w:rPr>
            </w:pP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ay</w:t>
            </w:r>
            <w:r w:rsidRPr="00E55F1A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20</w:t>
            </w:r>
            <w:r w:rsidRPr="00E55F1A">
              <w:rPr>
                <w:rFonts w:asciiTheme="majorHAnsi" w:hAnsiTheme="majorHAnsi"/>
                <w:spacing w:val="9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6 –</w:t>
            </w:r>
            <w:r w:rsidRPr="00E55F1A">
              <w:rPr>
                <w:rFonts w:asciiTheme="majorHAnsi" w:hAnsiTheme="majorHAnsi"/>
                <w:spacing w:val="5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M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ar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 xml:space="preserve"> </w:t>
            </w:r>
            <w:r w:rsidRPr="00E55F1A">
              <w:rPr>
                <w:rFonts w:asciiTheme="majorHAnsi" w:hAnsiTheme="majorHAnsi"/>
                <w:spacing w:val="1"/>
                <w:sz w:val="18"/>
                <w:szCs w:val="18"/>
              </w:rPr>
              <w:t>2</w:t>
            </w:r>
            <w:r w:rsidRPr="00E55F1A">
              <w:rPr>
                <w:rFonts w:asciiTheme="majorHAnsi" w:hAnsiTheme="majorHAnsi"/>
                <w:spacing w:val="3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pacing w:val="2"/>
                <w:sz w:val="18"/>
                <w:szCs w:val="18"/>
              </w:rPr>
              <w:t>0</w:t>
            </w:r>
            <w:r w:rsidRPr="00E55F1A">
              <w:rPr>
                <w:rFonts w:asciiTheme="majorHAnsi" w:hAnsiTheme="majorHAnsi"/>
                <w:sz w:val="18"/>
                <w:szCs w:val="18"/>
              </w:rPr>
              <w:t>7</w:t>
            </w:r>
          </w:p>
        </w:tc>
      </w:tr>
    </w:tbl>
    <w:p w14:paraId="38807347" w14:textId="77777777" w:rsidR="00744630" w:rsidRPr="00E55F1A" w:rsidRDefault="00744630">
      <w:pPr>
        <w:spacing w:before="4" w:line="220" w:lineRule="exact"/>
        <w:rPr>
          <w:rFonts w:asciiTheme="majorHAnsi" w:hAnsiTheme="majorHAnsi"/>
          <w:sz w:val="18"/>
          <w:szCs w:val="18"/>
        </w:rPr>
        <w:sectPr w:rsidR="00744630" w:rsidRPr="00E55F1A">
          <w:type w:val="continuous"/>
          <w:pgSz w:w="11920" w:h="16840"/>
          <w:pgMar w:top="760" w:right="920" w:bottom="280" w:left="640" w:header="720" w:footer="720" w:gutter="0"/>
          <w:cols w:space="720"/>
        </w:sectPr>
      </w:pPr>
    </w:p>
    <w:p w14:paraId="32D329F5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FD7A90" w14:textId="77777777" w:rsidR="00744630" w:rsidRPr="00E55F1A" w:rsidRDefault="00744630">
      <w:pPr>
        <w:spacing w:before="6" w:line="260" w:lineRule="exact"/>
        <w:rPr>
          <w:rFonts w:asciiTheme="majorHAnsi" w:hAnsiTheme="majorHAnsi"/>
          <w:sz w:val="18"/>
          <w:szCs w:val="18"/>
        </w:rPr>
      </w:pPr>
    </w:p>
    <w:p w14:paraId="3C53C8FE" w14:textId="77777777" w:rsidR="00744630" w:rsidRPr="00E55F1A" w:rsidRDefault="00E55F1A">
      <w:pPr>
        <w:spacing w:line="502" w:lineRule="auto"/>
        <w:ind w:left="150" w:right="13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11"/>
          <w:sz w:val="18"/>
          <w:szCs w:val="18"/>
        </w:rPr>
        <w:t>P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>RS</w:t>
      </w:r>
      <w:r w:rsidRPr="00E55F1A">
        <w:rPr>
          <w:rFonts w:asciiTheme="majorHAnsi" w:hAnsiTheme="majorHAnsi"/>
          <w:spacing w:val="10"/>
          <w:sz w:val="18"/>
          <w:szCs w:val="18"/>
        </w:rPr>
        <w:t>ON</w:t>
      </w:r>
      <w:r w:rsidRPr="00E55F1A">
        <w:rPr>
          <w:rFonts w:asciiTheme="majorHAnsi" w:hAnsiTheme="majorHAnsi"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9"/>
          <w:sz w:val="18"/>
          <w:szCs w:val="18"/>
        </w:rPr>
        <w:t>S</w:t>
      </w:r>
      <w:r w:rsidRPr="00E55F1A">
        <w:rPr>
          <w:rFonts w:asciiTheme="majorHAnsi" w:hAnsiTheme="majorHAnsi"/>
          <w:spacing w:val="10"/>
          <w:sz w:val="18"/>
          <w:szCs w:val="18"/>
        </w:rPr>
        <w:t>KI</w:t>
      </w:r>
      <w:r w:rsidRPr="00E55F1A">
        <w:rPr>
          <w:rFonts w:asciiTheme="majorHAnsi" w:hAnsiTheme="majorHAnsi"/>
          <w:spacing w:val="8"/>
          <w:sz w:val="18"/>
          <w:szCs w:val="18"/>
        </w:rPr>
        <w:t>LL</w:t>
      </w:r>
      <w:r w:rsidRPr="00E55F1A">
        <w:rPr>
          <w:rFonts w:asciiTheme="majorHAnsi" w:hAnsiTheme="majorHAnsi"/>
          <w:sz w:val="18"/>
          <w:szCs w:val="18"/>
        </w:rPr>
        <w:t xml:space="preserve">S </w:t>
      </w:r>
      <w:r w:rsidRPr="00E55F1A">
        <w:rPr>
          <w:rFonts w:asciiTheme="majorHAnsi" w:hAnsiTheme="majorHAnsi"/>
          <w:i/>
          <w:sz w:val="18"/>
          <w:szCs w:val="18"/>
        </w:rPr>
        <w:t>Te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i/>
          <w:sz w:val="18"/>
          <w:szCs w:val="18"/>
        </w:rPr>
        <w:t>m</w:t>
      </w:r>
      <w:r w:rsidRPr="00E55F1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55F1A">
        <w:rPr>
          <w:rFonts w:asciiTheme="majorHAnsi" w:hAnsiTheme="majorHAnsi"/>
          <w:i/>
          <w:sz w:val="18"/>
          <w:szCs w:val="18"/>
        </w:rPr>
        <w:t>ie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i/>
          <w:sz w:val="18"/>
          <w:szCs w:val="18"/>
        </w:rPr>
        <w:t xml:space="preserve">ted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S</w:t>
      </w:r>
      <w:r w:rsidRPr="00E55F1A">
        <w:rPr>
          <w:rFonts w:asciiTheme="majorHAnsi" w:hAnsiTheme="majorHAnsi"/>
          <w:i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ud</w:t>
      </w:r>
      <w:r w:rsidRPr="00E55F1A">
        <w:rPr>
          <w:rFonts w:asciiTheme="majorHAnsi" w:hAnsiTheme="majorHAnsi"/>
          <w:i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t</w:t>
      </w:r>
      <w:r w:rsidRPr="00E55F1A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z w:val="18"/>
          <w:szCs w:val="18"/>
        </w:rPr>
        <w:t>f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i/>
          <w:spacing w:val="-2"/>
          <w:sz w:val="18"/>
          <w:szCs w:val="18"/>
        </w:rPr>
        <w:t>c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i/>
          <w:sz w:val="18"/>
          <w:szCs w:val="18"/>
        </w:rPr>
        <w:t>ed Rel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i/>
          <w:sz w:val="18"/>
          <w:szCs w:val="18"/>
        </w:rPr>
        <w:t>ti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on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i/>
          <w:sz w:val="18"/>
          <w:szCs w:val="18"/>
        </w:rPr>
        <w:t>ip</w:t>
      </w:r>
      <w:r w:rsidRPr="00E55F1A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b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i/>
          <w:sz w:val="18"/>
          <w:szCs w:val="18"/>
        </w:rPr>
        <w:t>il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i/>
          <w:sz w:val="18"/>
          <w:szCs w:val="18"/>
        </w:rPr>
        <w:t>i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g</w:t>
      </w:r>
    </w:p>
    <w:p w14:paraId="75529A94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D010597" w14:textId="77777777" w:rsidR="00744630" w:rsidRPr="00E55F1A" w:rsidRDefault="0074463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406C5D" w14:textId="77777777" w:rsidR="00744630" w:rsidRPr="00E55F1A" w:rsidRDefault="00744630">
      <w:pPr>
        <w:spacing w:before="8" w:line="260" w:lineRule="exact"/>
        <w:rPr>
          <w:rFonts w:asciiTheme="majorHAnsi" w:hAnsiTheme="majorHAnsi"/>
          <w:sz w:val="18"/>
          <w:szCs w:val="18"/>
        </w:rPr>
      </w:pPr>
    </w:p>
    <w:p w14:paraId="618A0506" w14:textId="77777777" w:rsidR="00744630" w:rsidRPr="00E55F1A" w:rsidRDefault="00E55F1A">
      <w:pPr>
        <w:ind w:left="150" w:right="-54"/>
        <w:rPr>
          <w:rFonts w:asciiTheme="majorHAnsi" w:hAnsiTheme="majorHAnsi"/>
          <w:b/>
          <w:bCs/>
          <w:sz w:val="18"/>
          <w:szCs w:val="18"/>
        </w:rPr>
      </w:pPr>
      <w:r w:rsidRPr="00E55F1A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pacing w:val="9"/>
          <w:sz w:val="18"/>
          <w:szCs w:val="18"/>
        </w:rPr>
        <w:t>RS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E55F1A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z w:val="18"/>
          <w:szCs w:val="18"/>
        </w:rPr>
        <w:t>L</w:t>
      </w:r>
      <w:r w:rsidRPr="00E55F1A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D</w:t>
      </w:r>
      <w:r w:rsidRPr="00E55F1A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E55F1A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8"/>
          <w:sz w:val="18"/>
          <w:szCs w:val="18"/>
        </w:rPr>
        <w:t>L</w:t>
      </w:r>
      <w:r w:rsidRPr="00E55F1A">
        <w:rPr>
          <w:rFonts w:asciiTheme="majorHAnsi" w:hAnsiTheme="majorHAnsi"/>
          <w:b/>
          <w:bCs/>
          <w:sz w:val="18"/>
          <w:szCs w:val="18"/>
        </w:rPr>
        <w:t>S</w:t>
      </w:r>
    </w:p>
    <w:p w14:paraId="06EF9DD6" w14:textId="77777777" w:rsidR="00744630" w:rsidRPr="00E55F1A" w:rsidRDefault="00744630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71E5AF1F" w14:textId="77777777" w:rsidR="00E55F1A" w:rsidRDefault="00E55F1A">
      <w:pPr>
        <w:ind w:left="150" w:right="87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Manav Gibbs</w:t>
      </w:r>
    </w:p>
    <w:p w14:paraId="3186C860" w14:textId="40B16E6A" w:rsidR="00744630" w:rsidRPr="00E55F1A" w:rsidRDefault="00E55F1A">
      <w:pPr>
        <w:ind w:left="150" w:right="875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z w:val="18"/>
          <w:szCs w:val="18"/>
        </w:rPr>
        <w:t>D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i/>
          <w:sz w:val="18"/>
          <w:szCs w:val="18"/>
        </w:rPr>
        <w:t>yj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i/>
          <w:sz w:val="18"/>
          <w:szCs w:val="18"/>
        </w:rPr>
        <w:t>b</w:t>
      </w:r>
      <w:r w:rsidRPr="00E55F1A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z w:val="18"/>
          <w:szCs w:val="18"/>
        </w:rPr>
        <w:t>Ltd T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i/>
          <w:sz w:val="18"/>
          <w:szCs w:val="18"/>
        </w:rPr>
        <w:t>e</w:t>
      </w:r>
      <w:r w:rsidRPr="00E55F1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z w:val="18"/>
          <w:szCs w:val="18"/>
        </w:rPr>
        <w:t>Big</w:t>
      </w:r>
      <w:r w:rsidRPr="00E55F1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z w:val="18"/>
          <w:szCs w:val="18"/>
        </w:rPr>
        <w:t>Peg Bi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55F1A">
        <w:rPr>
          <w:rFonts w:asciiTheme="majorHAnsi" w:hAnsiTheme="majorHAnsi"/>
          <w:i/>
          <w:sz w:val="18"/>
          <w:szCs w:val="18"/>
        </w:rPr>
        <w:t>mi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E55F1A">
        <w:rPr>
          <w:rFonts w:asciiTheme="majorHAnsi" w:hAnsiTheme="majorHAnsi"/>
          <w:i/>
          <w:sz w:val="18"/>
          <w:szCs w:val="18"/>
        </w:rPr>
        <w:t>m B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1</w:t>
      </w:r>
      <w:r w:rsidRPr="00E55F1A">
        <w:rPr>
          <w:rFonts w:asciiTheme="majorHAnsi" w:hAnsiTheme="majorHAnsi"/>
          <w:i/>
          <w:sz w:val="18"/>
          <w:szCs w:val="18"/>
        </w:rPr>
        <w:t>8</w:t>
      </w:r>
      <w:r w:rsidRPr="00E55F1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6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i/>
          <w:sz w:val="18"/>
          <w:szCs w:val="18"/>
        </w:rPr>
        <w:t>F</w:t>
      </w:r>
    </w:p>
    <w:p w14:paraId="1AC1D61B" w14:textId="77777777" w:rsidR="00744630" w:rsidRPr="00E55F1A" w:rsidRDefault="00E55F1A">
      <w:pPr>
        <w:ind w:left="150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z w:val="18"/>
          <w:szCs w:val="18"/>
        </w:rPr>
        <w:t>T: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087</w:t>
      </w:r>
      <w:r w:rsidRPr="00E55F1A">
        <w:rPr>
          <w:rFonts w:asciiTheme="majorHAnsi" w:hAnsiTheme="majorHAnsi"/>
          <w:i/>
          <w:sz w:val="18"/>
          <w:szCs w:val="18"/>
        </w:rPr>
        <w:t>0</w:t>
      </w:r>
      <w:r w:rsidRPr="00E55F1A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0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6</w:t>
      </w:r>
      <w:r w:rsidRPr="00E55F1A">
        <w:rPr>
          <w:rFonts w:asciiTheme="majorHAnsi" w:hAnsiTheme="majorHAnsi"/>
          <w:i/>
          <w:sz w:val="18"/>
          <w:szCs w:val="18"/>
        </w:rPr>
        <w:t>1</w:t>
      </w:r>
      <w:r w:rsidRPr="00E55F1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0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1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2</w:t>
      </w:r>
      <w:r w:rsidRPr="00E55F1A">
        <w:rPr>
          <w:rFonts w:asciiTheme="majorHAnsi" w:hAnsiTheme="majorHAnsi"/>
          <w:i/>
          <w:sz w:val="18"/>
          <w:szCs w:val="18"/>
        </w:rPr>
        <w:t>1</w:t>
      </w:r>
    </w:p>
    <w:p w14:paraId="193F8B60" w14:textId="77777777" w:rsidR="00744630" w:rsidRPr="00E55F1A" w:rsidRDefault="00E55F1A">
      <w:pPr>
        <w:ind w:left="150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z w:val="18"/>
          <w:szCs w:val="18"/>
        </w:rPr>
        <w:t>M: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008</w:t>
      </w:r>
      <w:r w:rsidRPr="00E55F1A">
        <w:rPr>
          <w:rFonts w:asciiTheme="majorHAnsi" w:hAnsiTheme="majorHAnsi"/>
          <w:i/>
          <w:sz w:val="18"/>
          <w:szCs w:val="18"/>
        </w:rPr>
        <w:t>7</w:t>
      </w:r>
      <w:r w:rsidRPr="00E55F1A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22</w:t>
      </w:r>
      <w:r w:rsidRPr="00E55F1A">
        <w:rPr>
          <w:rFonts w:asciiTheme="majorHAnsi" w:hAnsiTheme="majorHAnsi"/>
          <w:i/>
          <w:sz w:val="18"/>
          <w:szCs w:val="18"/>
        </w:rPr>
        <w:t>2</w:t>
      </w:r>
      <w:r w:rsidRPr="00E55F1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9</w:t>
      </w:r>
      <w:r w:rsidRPr="00E55F1A">
        <w:rPr>
          <w:rFonts w:asciiTheme="majorHAnsi" w:hAnsiTheme="majorHAnsi"/>
          <w:i/>
          <w:spacing w:val="-1"/>
          <w:sz w:val="18"/>
          <w:szCs w:val="18"/>
        </w:rPr>
        <w:t>9</w:t>
      </w:r>
      <w:r w:rsidRPr="00E55F1A">
        <w:rPr>
          <w:rFonts w:asciiTheme="majorHAnsi" w:hAnsiTheme="majorHAnsi"/>
          <w:i/>
          <w:spacing w:val="1"/>
          <w:sz w:val="18"/>
          <w:szCs w:val="18"/>
        </w:rPr>
        <w:t>9</w:t>
      </w:r>
      <w:r w:rsidRPr="00E55F1A">
        <w:rPr>
          <w:rFonts w:asciiTheme="majorHAnsi" w:hAnsiTheme="majorHAnsi"/>
          <w:i/>
          <w:sz w:val="18"/>
          <w:szCs w:val="18"/>
        </w:rPr>
        <w:t>9</w:t>
      </w:r>
    </w:p>
    <w:p w14:paraId="35D292E1" w14:textId="0F56CC20" w:rsidR="00744630" w:rsidRPr="00E55F1A" w:rsidRDefault="00E55F1A">
      <w:pPr>
        <w:spacing w:before="5"/>
        <w:ind w:left="150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i/>
          <w:spacing w:val="1"/>
          <w:sz w:val="18"/>
          <w:szCs w:val="18"/>
        </w:rPr>
        <w:t>E</w:t>
      </w:r>
      <w:r w:rsidRPr="00E55F1A">
        <w:rPr>
          <w:rFonts w:asciiTheme="majorHAnsi" w:hAnsiTheme="majorHAnsi"/>
          <w:i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>manav@gmail.com</w:t>
      </w:r>
    </w:p>
    <w:p w14:paraId="6A5993A2" w14:textId="77777777" w:rsidR="00744630" w:rsidRPr="00E55F1A" w:rsidRDefault="00E55F1A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E55F1A">
        <w:rPr>
          <w:rFonts w:asciiTheme="majorHAnsi" w:hAnsiTheme="majorHAnsi"/>
          <w:sz w:val="18"/>
          <w:szCs w:val="18"/>
        </w:rPr>
        <w:br w:type="column"/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z w:val="18"/>
          <w:szCs w:val="18"/>
        </w:rPr>
        <w:t>Y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E55F1A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E55F1A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E55F1A">
        <w:rPr>
          <w:rFonts w:asciiTheme="majorHAnsi" w:hAnsiTheme="majorHAnsi"/>
          <w:b/>
          <w:bCs/>
          <w:sz w:val="18"/>
          <w:szCs w:val="18"/>
        </w:rPr>
        <w:t>D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E55F1A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E55F1A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E55F1A">
        <w:rPr>
          <w:rFonts w:asciiTheme="majorHAnsi" w:hAnsiTheme="majorHAnsi"/>
          <w:b/>
          <w:bCs/>
          <w:sz w:val="18"/>
          <w:szCs w:val="18"/>
        </w:rPr>
        <w:t>S</w:t>
      </w:r>
    </w:p>
    <w:p w14:paraId="09819C26" w14:textId="77777777" w:rsidR="00744630" w:rsidRPr="00E55F1A" w:rsidRDefault="00744630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C501FAB" w14:textId="77777777" w:rsidR="00744630" w:rsidRPr="00E55F1A" w:rsidRDefault="00E55F1A">
      <w:pPr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Teac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hin</w:t>
      </w:r>
      <w:r w:rsidRPr="00E55F1A">
        <w:rPr>
          <w:rFonts w:asciiTheme="majorHAnsi" w:hAnsiTheme="majorHAnsi"/>
          <w:b/>
          <w:i/>
          <w:sz w:val="18"/>
          <w:szCs w:val="18"/>
        </w:rPr>
        <w:t>g</w:t>
      </w:r>
      <w:r w:rsidRPr="00E55F1A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ri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b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b/>
          <w:i/>
          <w:sz w:val="18"/>
          <w:szCs w:val="18"/>
        </w:rPr>
        <w:t>s</w:t>
      </w:r>
    </w:p>
    <w:p w14:paraId="38DBB000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le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to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ate</w:t>
      </w:r>
      <w:r w:rsidRPr="00E55F1A">
        <w:rPr>
          <w:rFonts w:asciiTheme="majorHAnsi" w:hAnsiTheme="majorHAnsi"/>
          <w:spacing w:val="3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ess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ic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el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p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il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5EFBB169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Str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te</w:t>
      </w:r>
      <w:r w:rsidRPr="00E55F1A">
        <w:rPr>
          <w:rFonts w:asciiTheme="majorHAnsi" w:hAnsiTheme="majorHAnsi"/>
          <w:spacing w:val="1"/>
          <w:sz w:val="18"/>
          <w:szCs w:val="18"/>
        </w:rPr>
        <w:t>rp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al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4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mm</w:t>
      </w:r>
      <w:r w:rsidRPr="00E55F1A">
        <w:rPr>
          <w:rFonts w:asciiTheme="majorHAnsi" w:hAnsiTheme="majorHAnsi"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ica</w:t>
      </w:r>
      <w:r w:rsidRPr="00E55F1A">
        <w:rPr>
          <w:rFonts w:asciiTheme="majorHAnsi" w:hAnsiTheme="majorHAnsi"/>
          <w:spacing w:val="3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>k</w:t>
      </w:r>
      <w:r w:rsidRPr="00E55F1A">
        <w:rPr>
          <w:rFonts w:asciiTheme="majorHAnsi" w:hAnsiTheme="majorHAnsi"/>
          <w:sz w:val="18"/>
          <w:szCs w:val="18"/>
        </w:rPr>
        <w:t>il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78D1F8EF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Us</w:t>
      </w:r>
      <w:r w:rsidRPr="00E55F1A">
        <w:rPr>
          <w:rFonts w:asciiTheme="majorHAnsi" w:hAnsiTheme="majorHAnsi"/>
          <w:spacing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ppropr</w:t>
      </w:r>
      <w:r w:rsidRPr="00E55F1A">
        <w:rPr>
          <w:rFonts w:asciiTheme="majorHAnsi" w:hAnsiTheme="majorHAnsi"/>
          <w:sz w:val="18"/>
          <w:szCs w:val="18"/>
        </w:rPr>
        <w:t>iate</w:t>
      </w:r>
      <w:r w:rsidRPr="00E55F1A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j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dg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to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in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est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est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3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ts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at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all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ti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6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2A47E954" w14:textId="77777777" w:rsidR="00744630" w:rsidRPr="00E55F1A" w:rsidRDefault="00E55F1A">
      <w:pPr>
        <w:spacing w:before="1"/>
        <w:ind w:left="228" w:right="104" w:hanging="228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Id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tif</w:t>
      </w:r>
      <w:r w:rsidRPr="00E55F1A">
        <w:rPr>
          <w:rFonts w:asciiTheme="majorHAnsi" w:hAnsiTheme="majorHAnsi"/>
          <w:spacing w:val="-1"/>
          <w:sz w:val="18"/>
          <w:szCs w:val="18"/>
        </w:rPr>
        <w:t>y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tr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z w:val="18"/>
          <w:szCs w:val="18"/>
        </w:rPr>
        <w:t>cti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al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1"/>
          <w:sz w:val="18"/>
          <w:szCs w:val="18"/>
        </w:rPr>
        <w:t>hod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ate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ials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at</w:t>
      </w:r>
      <w:r w:rsidRPr="00E55F1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appr</w:t>
      </w:r>
      <w:r w:rsidRPr="00E55F1A">
        <w:rPr>
          <w:rFonts w:asciiTheme="majorHAnsi" w:hAnsiTheme="majorHAnsi"/>
          <w:spacing w:val="-1"/>
          <w:sz w:val="18"/>
          <w:szCs w:val="18"/>
        </w:rPr>
        <w:t>o</w:t>
      </w:r>
      <w:r w:rsidRPr="00E55F1A">
        <w:rPr>
          <w:rFonts w:asciiTheme="majorHAnsi" w:hAnsiTheme="majorHAnsi"/>
          <w:spacing w:val="1"/>
          <w:sz w:val="18"/>
          <w:szCs w:val="18"/>
        </w:rPr>
        <w:t>pr</w:t>
      </w:r>
      <w:r w:rsidRPr="00E55F1A">
        <w:rPr>
          <w:rFonts w:asciiTheme="majorHAnsi" w:hAnsiTheme="majorHAnsi"/>
          <w:sz w:val="18"/>
          <w:szCs w:val="18"/>
        </w:rPr>
        <w:t>iate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f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4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 les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ob</w:t>
      </w:r>
      <w:r w:rsidRPr="00E55F1A">
        <w:rPr>
          <w:rFonts w:asciiTheme="majorHAnsi" w:hAnsiTheme="majorHAnsi"/>
          <w:spacing w:val="2"/>
          <w:sz w:val="18"/>
          <w:szCs w:val="18"/>
        </w:rPr>
        <w:t>j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-2"/>
          <w:sz w:val="18"/>
          <w:szCs w:val="18"/>
        </w:rPr>
        <w:t>v</w:t>
      </w:r>
      <w:r w:rsidRPr="00E55F1A">
        <w:rPr>
          <w:rFonts w:asciiTheme="majorHAnsi" w:hAnsiTheme="majorHAnsi"/>
          <w:sz w:val="18"/>
          <w:szCs w:val="18"/>
        </w:rPr>
        <w:t>es.</w:t>
      </w:r>
    </w:p>
    <w:p w14:paraId="23CF02C6" w14:textId="77777777" w:rsidR="00744630" w:rsidRPr="00E55F1A" w:rsidRDefault="00E55F1A">
      <w:pPr>
        <w:spacing w:before="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A</w:t>
      </w:r>
      <w:r w:rsidRPr="00E55F1A">
        <w:rPr>
          <w:rFonts w:asciiTheme="majorHAnsi" w:hAnsiTheme="majorHAnsi"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>ili</w:t>
      </w:r>
      <w:r w:rsidRPr="00E55F1A">
        <w:rPr>
          <w:rFonts w:asciiTheme="majorHAnsi" w:hAnsiTheme="majorHAnsi"/>
          <w:spacing w:val="1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to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cle</w:t>
      </w:r>
      <w:r w:rsidRPr="00E55F1A">
        <w:rPr>
          <w:rFonts w:asciiTheme="majorHAnsi" w:hAnsiTheme="majorHAnsi"/>
          <w:spacing w:val="1"/>
          <w:sz w:val="18"/>
          <w:szCs w:val="18"/>
        </w:rPr>
        <w:t>ar</w:t>
      </w:r>
      <w:r w:rsidRPr="00E55F1A">
        <w:rPr>
          <w:rFonts w:asciiTheme="majorHAnsi" w:hAnsiTheme="majorHAnsi"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u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ta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f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ll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w</w:t>
      </w:r>
      <w:r w:rsidRPr="00E55F1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ire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f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m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r</w:t>
      </w:r>
      <w:r w:rsidRPr="00E55F1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tea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8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57AA35CD" w14:textId="77777777" w:rsidR="00744630" w:rsidRPr="00E55F1A" w:rsidRDefault="00E55F1A">
      <w:pPr>
        <w:spacing w:line="240" w:lineRule="exact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K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E55F1A">
        <w:rPr>
          <w:rFonts w:asciiTheme="majorHAnsi" w:hAnsiTheme="majorHAnsi"/>
          <w:position w:val="-1"/>
          <w:sz w:val="18"/>
          <w:szCs w:val="18"/>
        </w:rPr>
        <w:t>le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position w:val="-1"/>
          <w:sz w:val="18"/>
          <w:szCs w:val="18"/>
        </w:rPr>
        <w:t>f</w:t>
      </w:r>
      <w:r w:rsidRPr="00E55F1A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pro</w:t>
      </w:r>
      <w:r w:rsidRPr="00E55F1A">
        <w:rPr>
          <w:rFonts w:asciiTheme="majorHAnsi" w:hAnsiTheme="majorHAnsi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ed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55F1A">
        <w:rPr>
          <w:rFonts w:asciiTheme="majorHAnsi" w:hAnsiTheme="majorHAnsi"/>
          <w:position w:val="-1"/>
          <w:sz w:val="18"/>
          <w:szCs w:val="18"/>
        </w:rPr>
        <w:t>es</w:t>
      </w:r>
      <w:r w:rsidRPr="00E55F1A">
        <w:rPr>
          <w:rFonts w:asciiTheme="majorHAnsi" w:hAnsiTheme="majorHAnsi"/>
          <w:spacing w:val="-9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f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position w:val="-1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55F1A">
        <w:rPr>
          <w:rFonts w:asciiTheme="majorHAnsi" w:hAnsiTheme="majorHAnsi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ng</w:t>
      </w:r>
      <w:r w:rsidRPr="00E55F1A">
        <w:rPr>
          <w:rFonts w:asciiTheme="majorHAnsi" w:hAnsiTheme="majorHAnsi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li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>k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E55F1A">
        <w:rPr>
          <w:rFonts w:asciiTheme="majorHAnsi" w:hAnsiTheme="majorHAnsi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55F1A">
        <w:rPr>
          <w:rFonts w:asciiTheme="majorHAnsi" w:hAnsiTheme="majorHAnsi"/>
          <w:position w:val="-1"/>
          <w:sz w:val="18"/>
          <w:szCs w:val="18"/>
        </w:rPr>
        <w:t>li</w:t>
      </w:r>
      <w:r w:rsidRPr="00E55F1A">
        <w:rPr>
          <w:rFonts w:asciiTheme="majorHAnsi" w:hAnsiTheme="majorHAnsi"/>
          <w:spacing w:val="-2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position w:val="-1"/>
          <w:sz w:val="18"/>
          <w:szCs w:val="18"/>
        </w:rPr>
        <w:t>g</w:t>
      </w:r>
      <w:r w:rsidRPr="00E55F1A">
        <w:rPr>
          <w:rFonts w:asciiTheme="majorHAnsi" w:hAnsiTheme="majorHAnsi"/>
          <w:spacing w:val="-10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55F1A">
        <w:rPr>
          <w:rFonts w:asciiTheme="majorHAnsi" w:hAnsiTheme="majorHAnsi"/>
          <w:position w:val="-1"/>
          <w:sz w:val="18"/>
          <w:szCs w:val="18"/>
        </w:rPr>
        <w:t>ils</w:t>
      </w:r>
      <w:r w:rsidRPr="00E55F1A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&amp;</w:t>
      </w:r>
      <w:r w:rsidRPr="00E55F1A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cla</w:t>
      </w:r>
      <w:r w:rsidRPr="00E55F1A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ro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position w:val="-1"/>
          <w:sz w:val="18"/>
          <w:szCs w:val="18"/>
        </w:rPr>
        <w:t>m</w:t>
      </w:r>
      <w:r w:rsidRPr="00E55F1A">
        <w:rPr>
          <w:rFonts w:asciiTheme="majorHAnsi" w:hAnsiTheme="majorHAnsi"/>
          <w:spacing w:val="-12"/>
          <w:position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position w:val="-1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E55F1A">
        <w:rPr>
          <w:rFonts w:asciiTheme="majorHAnsi" w:hAnsiTheme="majorHAnsi"/>
          <w:position w:val="-1"/>
          <w:sz w:val="18"/>
          <w:szCs w:val="18"/>
        </w:rPr>
        <w:t>a</w:t>
      </w:r>
      <w:r w:rsidRPr="00E55F1A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55F1A">
        <w:rPr>
          <w:rFonts w:asciiTheme="majorHAnsi" w:hAnsiTheme="majorHAnsi"/>
          <w:position w:val="-1"/>
          <w:sz w:val="18"/>
          <w:szCs w:val="18"/>
        </w:rPr>
        <w:t>ati</w:t>
      </w:r>
      <w:r w:rsidRPr="00E55F1A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55F1A">
        <w:rPr>
          <w:rFonts w:asciiTheme="majorHAnsi" w:hAnsiTheme="majorHAnsi"/>
          <w:spacing w:val="7"/>
          <w:position w:val="-1"/>
          <w:sz w:val="18"/>
          <w:szCs w:val="18"/>
        </w:rPr>
        <w:t>n</w:t>
      </w:r>
      <w:r w:rsidRPr="00E55F1A">
        <w:rPr>
          <w:rFonts w:asciiTheme="majorHAnsi" w:hAnsiTheme="majorHAnsi"/>
          <w:position w:val="-1"/>
          <w:sz w:val="18"/>
          <w:szCs w:val="18"/>
        </w:rPr>
        <w:t>.</w:t>
      </w:r>
    </w:p>
    <w:p w14:paraId="37DEEB70" w14:textId="77777777" w:rsidR="00744630" w:rsidRPr="00E55F1A" w:rsidRDefault="00E55F1A">
      <w:pPr>
        <w:spacing w:before="1" w:line="600" w:lineRule="auto"/>
        <w:ind w:right="288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55F1A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2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l</w:t>
      </w:r>
      <w:r w:rsidRPr="00E55F1A">
        <w:rPr>
          <w:rFonts w:asciiTheme="majorHAnsi" w:hAnsiTheme="majorHAnsi"/>
          <w:spacing w:val="-2"/>
          <w:sz w:val="18"/>
          <w:szCs w:val="18"/>
        </w:rPr>
        <w:t>w</w:t>
      </w:r>
      <w:r w:rsidRPr="00E55F1A">
        <w:rPr>
          <w:rFonts w:asciiTheme="majorHAnsi" w:hAnsiTheme="majorHAnsi"/>
          <w:spacing w:val="3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y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es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ti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g</w:t>
      </w:r>
      <w:r w:rsidRPr="00E55F1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c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1"/>
          <w:sz w:val="18"/>
          <w:szCs w:val="18"/>
        </w:rPr>
        <w:t>f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tiali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f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1"/>
          <w:sz w:val="18"/>
          <w:szCs w:val="18"/>
        </w:rPr>
        <w:t>u</w:t>
      </w:r>
      <w:r w:rsidRPr="00E55F1A">
        <w:rPr>
          <w:rFonts w:asciiTheme="majorHAnsi" w:hAnsiTheme="majorHAnsi"/>
          <w:spacing w:val="1"/>
          <w:sz w:val="18"/>
          <w:szCs w:val="18"/>
        </w:rPr>
        <w:t>d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t</w:t>
      </w:r>
      <w:r w:rsidRPr="00E55F1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>d</w:t>
      </w:r>
      <w:r w:rsidRPr="00E55F1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3"/>
          <w:sz w:val="18"/>
          <w:szCs w:val="18"/>
        </w:rPr>
        <w:t>c</w:t>
      </w:r>
      <w:r w:rsidRPr="00E55F1A">
        <w:rPr>
          <w:rFonts w:asciiTheme="majorHAnsi" w:hAnsiTheme="majorHAnsi"/>
          <w:spacing w:val="-1"/>
          <w:sz w:val="18"/>
          <w:szCs w:val="18"/>
        </w:rPr>
        <w:t>h</w:t>
      </w:r>
      <w:r w:rsidRPr="00E55F1A">
        <w:rPr>
          <w:rFonts w:asciiTheme="majorHAnsi" w:hAnsiTheme="majorHAnsi"/>
          <w:spacing w:val="1"/>
          <w:sz w:val="18"/>
          <w:szCs w:val="18"/>
        </w:rPr>
        <w:t>oo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"/>
          <w:sz w:val="18"/>
          <w:szCs w:val="18"/>
        </w:rPr>
        <w:t>p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s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nn</w:t>
      </w:r>
      <w:r w:rsidRPr="00E55F1A">
        <w:rPr>
          <w:rFonts w:asciiTheme="majorHAnsi" w:hAnsiTheme="majorHAnsi"/>
          <w:sz w:val="18"/>
          <w:szCs w:val="18"/>
        </w:rPr>
        <w:t>el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pacing w:val="-2"/>
          <w:sz w:val="18"/>
          <w:szCs w:val="18"/>
        </w:rPr>
        <w:t>f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pacing w:val="-1"/>
          <w:sz w:val="18"/>
          <w:szCs w:val="18"/>
        </w:rPr>
        <w:t>m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8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o</w:t>
      </w:r>
      <w:r w:rsidRPr="00E55F1A">
        <w:rPr>
          <w:rFonts w:asciiTheme="majorHAnsi" w:hAnsiTheme="majorHAnsi"/>
          <w:spacing w:val="-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 xml:space="preserve">. </w:t>
      </w:r>
      <w:r w:rsidRPr="00E55F1A">
        <w:rPr>
          <w:rFonts w:asciiTheme="majorHAnsi" w:hAnsiTheme="majorHAnsi"/>
          <w:b/>
          <w:bCs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DEMI</w:t>
      </w:r>
      <w:r w:rsidRPr="00E55F1A">
        <w:rPr>
          <w:rFonts w:asciiTheme="majorHAnsi" w:hAnsiTheme="majorHAnsi"/>
          <w:b/>
          <w:bCs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pacing w:val="-7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Q</w:t>
      </w:r>
      <w:r w:rsidRPr="00E55F1A">
        <w:rPr>
          <w:rFonts w:asciiTheme="majorHAnsi" w:hAnsiTheme="majorHAnsi"/>
          <w:b/>
          <w:bCs/>
          <w:spacing w:val="5"/>
          <w:sz w:val="18"/>
          <w:szCs w:val="18"/>
        </w:rPr>
        <w:t>U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z w:val="18"/>
          <w:szCs w:val="18"/>
        </w:rPr>
        <w:t>L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F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b/>
          <w:bCs/>
          <w:spacing w:val="-22"/>
          <w:sz w:val="18"/>
          <w:szCs w:val="18"/>
        </w:rPr>
        <w:t>A</w:t>
      </w:r>
      <w:r w:rsidRPr="00E55F1A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E55F1A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E55F1A">
        <w:rPr>
          <w:rFonts w:asciiTheme="majorHAnsi" w:hAnsiTheme="majorHAnsi"/>
          <w:b/>
          <w:bCs/>
          <w:spacing w:val="2"/>
          <w:sz w:val="18"/>
          <w:szCs w:val="18"/>
        </w:rPr>
        <w:t>ON</w:t>
      </w:r>
      <w:r w:rsidRPr="00E55F1A">
        <w:rPr>
          <w:rFonts w:asciiTheme="majorHAnsi" w:hAnsiTheme="majorHAnsi"/>
          <w:b/>
          <w:bCs/>
          <w:sz w:val="18"/>
          <w:szCs w:val="18"/>
        </w:rPr>
        <w:t>S</w:t>
      </w:r>
    </w:p>
    <w:p w14:paraId="7DFB0C17" w14:textId="77777777" w:rsidR="00744630" w:rsidRPr="00E55F1A" w:rsidRDefault="00E55F1A">
      <w:pPr>
        <w:spacing w:line="180" w:lineRule="exact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B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ir</w:t>
      </w:r>
      <w:r w:rsidRPr="00E55F1A">
        <w:rPr>
          <w:rFonts w:asciiTheme="majorHAnsi" w:hAnsiTheme="majorHAnsi"/>
          <w:b/>
          <w:i/>
          <w:spacing w:val="6"/>
          <w:position w:val="1"/>
          <w:sz w:val="18"/>
          <w:szCs w:val="18"/>
        </w:rPr>
        <w:t>m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in</w:t>
      </w:r>
      <w:r w:rsidRPr="00E55F1A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g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h</w:t>
      </w:r>
      <w:r w:rsidRPr="00E55F1A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a</w:t>
      </w:r>
      <w:r w:rsidRPr="00E55F1A">
        <w:rPr>
          <w:rFonts w:asciiTheme="majorHAnsi" w:hAnsiTheme="majorHAnsi"/>
          <w:b/>
          <w:i/>
          <w:position w:val="1"/>
          <w:sz w:val="18"/>
          <w:szCs w:val="18"/>
        </w:rPr>
        <w:t>m</w:t>
      </w:r>
      <w:r w:rsidRPr="00E55F1A">
        <w:rPr>
          <w:rFonts w:asciiTheme="majorHAnsi" w:hAnsiTheme="majorHAnsi"/>
          <w:b/>
          <w:i/>
          <w:spacing w:val="-5"/>
          <w:position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N</w:t>
      </w:r>
      <w:r w:rsidRPr="00E55F1A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o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rt</w:t>
      </w:r>
      <w:r w:rsidRPr="00E55F1A">
        <w:rPr>
          <w:rFonts w:asciiTheme="majorHAnsi" w:hAnsiTheme="majorHAnsi"/>
          <w:b/>
          <w:i/>
          <w:position w:val="1"/>
          <w:sz w:val="18"/>
          <w:szCs w:val="18"/>
        </w:rPr>
        <w:t>h</w:t>
      </w:r>
      <w:r w:rsidRPr="00E55F1A">
        <w:rPr>
          <w:rFonts w:asciiTheme="majorHAnsi" w:hAnsiTheme="majorHAnsi"/>
          <w:b/>
          <w:i/>
          <w:spacing w:val="-1"/>
          <w:position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Uni</w:t>
      </w:r>
      <w:r w:rsidRPr="00E55F1A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ve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rsi</w:t>
      </w:r>
      <w:r w:rsidRPr="00E55F1A">
        <w:rPr>
          <w:rFonts w:asciiTheme="majorHAnsi" w:hAnsiTheme="majorHAnsi"/>
          <w:b/>
          <w:i/>
          <w:position w:val="1"/>
          <w:sz w:val="18"/>
          <w:szCs w:val="18"/>
        </w:rPr>
        <w:t xml:space="preserve">ty             </w:t>
      </w:r>
      <w:r w:rsidRPr="00E55F1A">
        <w:rPr>
          <w:rFonts w:asciiTheme="majorHAnsi" w:hAnsiTheme="majorHAnsi"/>
          <w:b/>
          <w:i/>
          <w:spacing w:val="21"/>
          <w:position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E55F1A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pacing w:val="10"/>
          <w:position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position w:val="1"/>
          <w:sz w:val="18"/>
          <w:szCs w:val="18"/>
        </w:rPr>
        <w:t>3 -</w:t>
      </w:r>
      <w:r w:rsidRPr="00E55F1A">
        <w:rPr>
          <w:rFonts w:asciiTheme="majorHAnsi" w:hAnsiTheme="majorHAnsi"/>
          <w:b/>
          <w:i/>
          <w:spacing w:val="5"/>
          <w:position w:val="1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E55F1A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position w:val="1"/>
          <w:sz w:val="18"/>
          <w:szCs w:val="18"/>
        </w:rPr>
        <w:t>6</w:t>
      </w:r>
    </w:p>
    <w:p w14:paraId="230BB77B" w14:textId="77777777" w:rsidR="00744630" w:rsidRPr="00E55F1A" w:rsidRDefault="00E55F1A">
      <w:pPr>
        <w:spacing w:before="31"/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spacing w:val="5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3"/>
          <w:sz w:val="18"/>
          <w:szCs w:val="18"/>
        </w:rPr>
        <w:t>ac</w:t>
      </w:r>
      <w:r w:rsidRPr="00E55F1A">
        <w:rPr>
          <w:rFonts w:asciiTheme="majorHAnsi" w:hAnsiTheme="majorHAnsi"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spacing w:val="2"/>
          <w:sz w:val="18"/>
          <w:szCs w:val="18"/>
        </w:rPr>
        <w:t>i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z w:val="18"/>
          <w:szCs w:val="18"/>
        </w:rPr>
        <w:t xml:space="preserve">g         </w:t>
      </w:r>
      <w:r w:rsidRPr="00E55F1A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 xml:space="preserve">A </w:t>
      </w:r>
      <w:r w:rsidRPr="00E55F1A">
        <w:rPr>
          <w:rFonts w:asciiTheme="majorHAnsi" w:hAnsiTheme="majorHAnsi"/>
          <w:spacing w:val="3"/>
          <w:sz w:val="18"/>
          <w:szCs w:val="18"/>
        </w:rPr>
        <w:t>(</w:t>
      </w:r>
      <w:r w:rsidRPr="00E55F1A">
        <w:rPr>
          <w:rFonts w:asciiTheme="majorHAnsi" w:hAnsiTheme="majorHAnsi"/>
          <w:spacing w:val="2"/>
          <w:sz w:val="18"/>
          <w:szCs w:val="18"/>
        </w:rPr>
        <w:t>H</w:t>
      </w:r>
      <w:r w:rsidRPr="00E55F1A">
        <w:rPr>
          <w:rFonts w:asciiTheme="majorHAnsi" w:hAnsiTheme="majorHAnsi"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spacing w:val="1"/>
          <w:sz w:val="18"/>
          <w:szCs w:val="18"/>
        </w:rPr>
        <w:t>n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>)</w:t>
      </w:r>
    </w:p>
    <w:p w14:paraId="138ABD88" w14:textId="77777777" w:rsidR="00744630" w:rsidRPr="00E55F1A" w:rsidRDefault="00744630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C95C7B2" w14:textId="77777777" w:rsidR="00744630" w:rsidRPr="00E55F1A" w:rsidRDefault="00E55F1A">
      <w:pPr>
        <w:rPr>
          <w:rFonts w:asciiTheme="majorHAnsi" w:hAnsiTheme="majorHAnsi"/>
          <w:sz w:val="18"/>
          <w:szCs w:val="18"/>
        </w:rPr>
      </w:pP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ir</w:t>
      </w:r>
      <w:r w:rsidRPr="00E55F1A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in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E55F1A">
        <w:rPr>
          <w:rFonts w:asciiTheme="majorHAnsi" w:hAnsiTheme="majorHAnsi"/>
          <w:b/>
          <w:i/>
          <w:sz w:val="18"/>
          <w:szCs w:val="18"/>
        </w:rPr>
        <w:t>m</w:t>
      </w:r>
      <w:r w:rsidRPr="00E55F1A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E55F1A">
        <w:rPr>
          <w:rFonts w:asciiTheme="majorHAnsi" w:hAnsiTheme="majorHAnsi"/>
          <w:b/>
          <w:i/>
          <w:sz w:val="18"/>
          <w:szCs w:val="18"/>
        </w:rPr>
        <w:t>h</w:t>
      </w:r>
      <w:r w:rsidRPr="00E55F1A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55F1A">
        <w:rPr>
          <w:rFonts w:asciiTheme="majorHAnsi" w:hAnsiTheme="majorHAnsi"/>
          <w:b/>
          <w:i/>
          <w:sz w:val="18"/>
          <w:szCs w:val="18"/>
        </w:rPr>
        <w:t>l</w:t>
      </w:r>
      <w:r w:rsidRPr="00E55F1A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E55F1A">
        <w:rPr>
          <w:rFonts w:asciiTheme="majorHAnsi" w:hAnsiTheme="majorHAnsi"/>
          <w:b/>
          <w:i/>
          <w:sz w:val="18"/>
          <w:szCs w:val="18"/>
        </w:rPr>
        <w:t xml:space="preserve">e                 </w:t>
      </w:r>
      <w:r w:rsidRPr="00E55F1A">
        <w:rPr>
          <w:rFonts w:asciiTheme="majorHAnsi" w:hAnsiTheme="majorHAnsi"/>
          <w:b/>
          <w:i/>
          <w:spacing w:val="35"/>
          <w:sz w:val="18"/>
          <w:szCs w:val="18"/>
        </w:rPr>
        <w:t xml:space="preserve"> 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>2</w:t>
      </w: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z w:val="18"/>
          <w:szCs w:val="18"/>
        </w:rPr>
        <w:t>1 -</w:t>
      </w:r>
      <w:r w:rsidRPr="00E55F1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E55F1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E55F1A">
        <w:rPr>
          <w:rFonts w:asciiTheme="majorHAnsi" w:hAnsiTheme="majorHAnsi"/>
          <w:b/>
          <w:i/>
          <w:sz w:val="18"/>
          <w:szCs w:val="18"/>
        </w:rPr>
        <w:t>3</w:t>
      </w:r>
    </w:p>
    <w:p w14:paraId="291AE7D5" w14:textId="77777777" w:rsidR="00744630" w:rsidRPr="00E55F1A" w:rsidRDefault="00E55F1A">
      <w:pPr>
        <w:spacing w:before="31" w:line="540" w:lineRule="auto"/>
        <w:ind w:right="2128"/>
        <w:rPr>
          <w:rFonts w:asciiTheme="majorHAnsi" w:hAnsiTheme="majorHAnsi"/>
          <w:sz w:val="18"/>
          <w:szCs w:val="18"/>
        </w:rPr>
        <w:sectPr w:rsidR="00744630" w:rsidRPr="00E55F1A">
          <w:type w:val="continuous"/>
          <w:pgSz w:w="11920" w:h="16840"/>
          <w:pgMar w:top="760" w:right="920" w:bottom="280" w:left="640" w:header="720" w:footer="720" w:gutter="0"/>
          <w:cols w:num="2" w:space="720" w:equalWidth="0">
            <w:col w:w="2197" w:space="982"/>
            <w:col w:w="7181"/>
          </w:cols>
        </w:sectPr>
      </w:pP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L</w:t>
      </w:r>
      <w:r w:rsidRPr="00E55F1A">
        <w:rPr>
          <w:rFonts w:asciiTheme="majorHAnsi" w:hAnsiTheme="majorHAnsi"/>
          <w:spacing w:val="5"/>
          <w:sz w:val="18"/>
          <w:szCs w:val="18"/>
        </w:rPr>
        <w:t>e</w:t>
      </w:r>
      <w:r w:rsidRPr="00E55F1A">
        <w:rPr>
          <w:rFonts w:asciiTheme="majorHAnsi" w:hAnsiTheme="majorHAnsi"/>
          <w:spacing w:val="1"/>
          <w:sz w:val="18"/>
          <w:szCs w:val="18"/>
        </w:rPr>
        <w:t>v</w:t>
      </w:r>
      <w:r w:rsidRPr="00E55F1A">
        <w:rPr>
          <w:rFonts w:asciiTheme="majorHAnsi" w:hAnsiTheme="majorHAnsi"/>
          <w:spacing w:val="3"/>
          <w:sz w:val="18"/>
          <w:szCs w:val="18"/>
        </w:rPr>
        <w:t>e</w:t>
      </w:r>
      <w:r w:rsidRPr="00E55F1A">
        <w:rPr>
          <w:rFonts w:asciiTheme="majorHAnsi" w:hAnsiTheme="majorHAnsi"/>
          <w:spacing w:val="2"/>
          <w:sz w:val="18"/>
          <w:szCs w:val="18"/>
        </w:rPr>
        <w:t>ls</w:t>
      </w:r>
      <w:r w:rsidRPr="00E55F1A">
        <w:rPr>
          <w:rFonts w:asciiTheme="majorHAnsi" w:hAnsiTheme="majorHAnsi"/>
          <w:sz w:val="18"/>
          <w:szCs w:val="18"/>
        </w:rPr>
        <w:t>: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Ma</w:t>
      </w:r>
      <w:r w:rsidRPr="00E55F1A">
        <w:rPr>
          <w:rFonts w:asciiTheme="majorHAnsi" w:hAnsiTheme="majorHAnsi"/>
          <w:spacing w:val="2"/>
          <w:sz w:val="18"/>
          <w:szCs w:val="18"/>
        </w:rPr>
        <w:t>t</w:t>
      </w:r>
      <w:r w:rsidRPr="00E55F1A">
        <w:rPr>
          <w:rFonts w:asciiTheme="majorHAnsi" w:hAnsiTheme="majorHAnsi"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(</w:t>
      </w:r>
      <w:r w:rsidRPr="00E55F1A">
        <w:rPr>
          <w:rFonts w:asciiTheme="majorHAnsi" w:hAnsiTheme="majorHAnsi"/>
          <w:spacing w:val="4"/>
          <w:sz w:val="18"/>
          <w:szCs w:val="18"/>
        </w:rPr>
        <w:t>B</w:t>
      </w:r>
      <w:r w:rsidRPr="00E55F1A">
        <w:rPr>
          <w:rFonts w:asciiTheme="majorHAnsi" w:hAnsiTheme="majorHAnsi"/>
          <w:sz w:val="18"/>
          <w:szCs w:val="18"/>
        </w:rPr>
        <w:t xml:space="preserve">) 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E55F1A">
        <w:rPr>
          <w:rFonts w:asciiTheme="majorHAnsi" w:hAnsiTheme="majorHAnsi"/>
          <w:spacing w:val="1"/>
          <w:sz w:val="18"/>
          <w:szCs w:val="18"/>
        </w:rPr>
        <w:t>ng</w:t>
      </w:r>
      <w:r w:rsidRPr="00E55F1A">
        <w:rPr>
          <w:rFonts w:asciiTheme="majorHAnsi" w:hAnsiTheme="majorHAnsi"/>
          <w:spacing w:val="2"/>
          <w:sz w:val="18"/>
          <w:szCs w:val="18"/>
        </w:rPr>
        <w:t>li</w:t>
      </w:r>
      <w:r w:rsidRPr="00E55F1A">
        <w:rPr>
          <w:rFonts w:asciiTheme="majorHAnsi" w:hAnsiTheme="majorHAnsi"/>
          <w:spacing w:val="2"/>
          <w:sz w:val="18"/>
          <w:szCs w:val="18"/>
        </w:rPr>
        <w:t>s</w:t>
      </w:r>
      <w:r w:rsidRPr="00E55F1A">
        <w:rPr>
          <w:rFonts w:asciiTheme="majorHAnsi" w:hAnsiTheme="majorHAnsi"/>
          <w:sz w:val="18"/>
          <w:szCs w:val="18"/>
        </w:rPr>
        <w:t xml:space="preserve">h </w:t>
      </w:r>
      <w:r w:rsidRPr="00E55F1A">
        <w:rPr>
          <w:rFonts w:asciiTheme="majorHAnsi" w:hAnsiTheme="majorHAnsi"/>
          <w:spacing w:val="3"/>
          <w:sz w:val="18"/>
          <w:szCs w:val="18"/>
        </w:rPr>
        <w:t>(</w:t>
      </w:r>
      <w:r w:rsidRPr="00E55F1A">
        <w:rPr>
          <w:rFonts w:asciiTheme="majorHAnsi" w:hAnsiTheme="majorHAnsi"/>
          <w:sz w:val="18"/>
          <w:szCs w:val="18"/>
        </w:rPr>
        <w:t>A)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spacing w:val="-1"/>
          <w:sz w:val="18"/>
          <w:szCs w:val="18"/>
        </w:rPr>
        <w:t>y</w:t>
      </w:r>
      <w:r w:rsidRPr="00E55F1A">
        <w:rPr>
          <w:rFonts w:asciiTheme="majorHAnsi" w:hAnsiTheme="majorHAnsi"/>
          <w:spacing w:val="2"/>
          <w:sz w:val="18"/>
          <w:szCs w:val="18"/>
        </w:rPr>
        <w:t>si</w:t>
      </w:r>
      <w:r w:rsidRPr="00E55F1A">
        <w:rPr>
          <w:rFonts w:asciiTheme="majorHAnsi" w:hAnsiTheme="majorHAnsi"/>
          <w:sz w:val="18"/>
          <w:szCs w:val="18"/>
        </w:rPr>
        <w:t xml:space="preserve">c 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(</w:t>
      </w:r>
      <w:r w:rsidRPr="00E55F1A">
        <w:rPr>
          <w:rFonts w:asciiTheme="majorHAnsi" w:hAnsiTheme="majorHAnsi"/>
          <w:spacing w:val="1"/>
          <w:sz w:val="18"/>
          <w:szCs w:val="18"/>
        </w:rPr>
        <w:t>C</w:t>
      </w:r>
      <w:r w:rsidRPr="00E55F1A">
        <w:rPr>
          <w:rFonts w:asciiTheme="majorHAnsi" w:hAnsiTheme="majorHAnsi"/>
          <w:sz w:val="18"/>
          <w:szCs w:val="18"/>
        </w:rPr>
        <w:t>)</w:t>
      </w:r>
      <w:r w:rsidRPr="00E55F1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2"/>
          <w:sz w:val="18"/>
          <w:szCs w:val="18"/>
        </w:rPr>
        <w:t>G</w:t>
      </w:r>
      <w:r w:rsidRPr="00E55F1A">
        <w:rPr>
          <w:rFonts w:asciiTheme="majorHAnsi" w:hAnsiTheme="majorHAnsi"/>
          <w:spacing w:val="3"/>
          <w:sz w:val="18"/>
          <w:szCs w:val="18"/>
        </w:rPr>
        <w:t>eo</w:t>
      </w:r>
      <w:r w:rsidRPr="00E55F1A">
        <w:rPr>
          <w:rFonts w:asciiTheme="majorHAnsi" w:hAnsiTheme="majorHAnsi"/>
          <w:spacing w:val="1"/>
          <w:sz w:val="18"/>
          <w:szCs w:val="18"/>
        </w:rPr>
        <w:t>g</w:t>
      </w:r>
      <w:r w:rsidRPr="00E55F1A">
        <w:rPr>
          <w:rFonts w:asciiTheme="majorHAnsi" w:hAnsiTheme="majorHAnsi"/>
          <w:spacing w:val="3"/>
          <w:sz w:val="18"/>
          <w:szCs w:val="18"/>
        </w:rPr>
        <w:t>r</w:t>
      </w:r>
      <w:r w:rsidRPr="00E55F1A">
        <w:rPr>
          <w:rFonts w:asciiTheme="majorHAnsi" w:hAnsiTheme="majorHAnsi"/>
          <w:sz w:val="18"/>
          <w:szCs w:val="18"/>
        </w:rPr>
        <w:t>a</w:t>
      </w:r>
      <w:r w:rsidRPr="00E55F1A">
        <w:rPr>
          <w:rFonts w:asciiTheme="majorHAnsi" w:hAnsiTheme="majorHAnsi"/>
          <w:spacing w:val="4"/>
          <w:sz w:val="18"/>
          <w:szCs w:val="18"/>
        </w:rPr>
        <w:t>p</w:t>
      </w:r>
      <w:r w:rsidRPr="00E55F1A">
        <w:rPr>
          <w:rFonts w:asciiTheme="majorHAnsi" w:hAnsiTheme="majorHAnsi"/>
          <w:spacing w:val="1"/>
          <w:sz w:val="18"/>
          <w:szCs w:val="18"/>
        </w:rPr>
        <w:t>h</w:t>
      </w:r>
      <w:r w:rsidRPr="00E55F1A">
        <w:rPr>
          <w:rFonts w:asciiTheme="majorHAnsi" w:hAnsiTheme="majorHAnsi"/>
          <w:sz w:val="18"/>
          <w:szCs w:val="18"/>
        </w:rPr>
        <w:t>y</w:t>
      </w:r>
      <w:r w:rsidRPr="00E55F1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3"/>
          <w:sz w:val="18"/>
          <w:szCs w:val="18"/>
        </w:rPr>
        <w:t>(</w:t>
      </w:r>
      <w:r w:rsidRPr="00E55F1A">
        <w:rPr>
          <w:rFonts w:asciiTheme="majorHAnsi" w:hAnsiTheme="majorHAnsi"/>
          <w:sz w:val="18"/>
          <w:szCs w:val="18"/>
        </w:rPr>
        <w:t xml:space="preserve">A) </w:t>
      </w:r>
      <w:r w:rsidRPr="00E55F1A">
        <w:rPr>
          <w:rFonts w:asciiTheme="majorHAnsi" w:hAnsiTheme="majorHAnsi"/>
          <w:spacing w:val="9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>F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EN</w:t>
      </w:r>
      <w:r w:rsidRPr="00E55F1A">
        <w:rPr>
          <w:rFonts w:asciiTheme="majorHAnsi" w:hAnsiTheme="majorHAnsi"/>
          <w:spacing w:val="9"/>
          <w:sz w:val="18"/>
          <w:szCs w:val="18"/>
        </w:rPr>
        <w:t>C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z w:val="18"/>
          <w:szCs w:val="18"/>
        </w:rPr>
        <w:t>S</w:t>
      </w:r>
      <w:r w:rsidRPr="00E55F1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55F1A">
        <w:rPr>
          <w:rFonts w:asciiTheme="majorHAnsi" w:hAnsiTheme="majorHAnsi"/>
          <w:sz w:val="18"/>
          <w:szCs w:val="18"/>
        </w:rPr>
        <w:t>–</w:t>
      </w:r>
      <w:r w:rsidRPr="00E55F1A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7"/>
          <w:sz w:val="18"/>
          <w:szCs w:val="18"/>
        </w:rPr>
        <w:t>A</w:t>
      </w:r>
      <w:r w:rsidRPr="00E55F1A">
        <w:rPr>
          <w:rFonts w:asciiTheme="majorHAnsi" w:hAnsiTheme="majorHAnsi"/>
          <w:spacing w:val="8"/>
          <w:sz w:val="18"/>
          <w:szCs w:val="18"/>
        </w:rPr>
        <w:t>v</w:t>
      </w:r>
      <w:r w:rsidRPr="00E55F1A">
        <w:rPr>
          <w:rFonts w:asciiTheme="majorHAnsi" w:hAnsiTheme="majorHAnsi"/>
          <w:spacing w:val="10"/>
          <w:sz w:val="18"/>
          <w:szCs w:val="18"/>
        </w:rPr>
        <w:t>a</w:t>
      </w:r>
      <w:r w:rsidRPr="00E55F1A">
        <w:rPr>
          <w:rFonts w:asciiTheme="majorHAnsi" w:hAnsiTheme="majorHAnsi"/>
          <w:spacing w:val="9"/>
          <w:sz w:val="18"/>
          <w:szCs w:val="18"/>
        </w:rPr>
        <w:t>il</w:t>
      </w:r>
      <w:r w:rsidRPr="00E55F1A">
        <w:rPr>
          <w:rFonts w:asciiTheme="majorHAnsi" w:hAnsiTheme="majorHAnsi"/>
          <w:spacing w:val="10"/>
          <w:sz w:val="18"/>
          <w:szCs w:val="18"/>
        </w:rPr>
        <w:t>a</w:t>
      </w:r>
      <w:r w:rsidRPr="00E55F1A">
        <w:rPr>
          <w:rFonts w:asciiTheme="majorHAnsi" w:hAnsiTheme="majorHAnsi"/>
          <w:spacing w:val="11"/>
          <w:sz w:val="18"/>
          <w:szCs w:val="18"/>
        </w:rPr>
        <w:t>b</w:t>
      </w:r>
      <w:r w:rsidRPr="00E55F1A">
        <w:rPr>
          <w:rFonts w:asciiTheme="majorHAnsi" w:hAnsiTheme="majorHAnsi"/>
          <w:spacing w:val="9"/>
          <w:sz w:val="18"/>
          <w:szCs w:val="18"/>
        </w:rPr>
        <w:t>l</w:t>
      </w:r>
      <w:r w:rsidRPr="00E55F1A">
        <w:rPr>
          <w:rFonts w:asciiTheme="majorHAnsi" w:hAnsiTheme="majorHAnsi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11"/>
          <w:sz w:val="18"/>
          <w:szCs w:val="18"/>
        </w:rPr>
        <w:t>o</w:t>
      </w:r>
      <w:r w:rsidRPr="00E55F1A">
        <w:rPr>
          <w:rFonts w:asciiTheme="majorHAnsi" w:hAnsiTheme="majorHAnsi"/>
          <w:sz w:val="18"/>
          <w:szCs w:val="18"/>
        </w:rPr>
        <w:t>n</w:t>
      </w:r>
      <w:r w:rsidRPr="00E55F1A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E55F1A">
        <w:rPr>
          <w:rFonts w:asciiTheme="majorHAnsi" w:hAnsiTheme="majorHAnsi"/>
          <w:spacing w:val="8"/>
          <w:sz w:val="18"/>
          <w:szCs w:val="18"/>
        </w:rPr>
        <w:t>r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11"/>
          <w:sz w:val="18"/>
          <w:szCs w:val="18"/>
        </w:rPr>
        <w:t>q</w:t>
      </w:r>
      <w:r w:rsidRPr="00E55F1A">
        <w:rPr>
          <w:rFonts w:asciiTheme="majorHAnsi" w:hAnsiTheme="majorHAnsi"/>
          <w:spacing w:val="8"/>
          <w:sz w:val="18"/>
          <w:szCs w:val="18"/>
        </w:rPr>
        <w:t>u</w:t>
      </w:r>
      <w:r w:rsidRPr="00E55F1A">
        <w:rPr>
          <w:rFonts w:asciiTheme="majorHAnsi" w:hAnsiTheme="majorHAnsi"/>
          <w:spacing w:val="10"/>
          <w:sz w:val="18"/>
          <w:szCs w:val="18"/>
        </w:rPr>
        <w:t>e</w:t>
      </w:r>
      <w:r w:rsidRPr="00E55F1A">
        <w:rPr>
          <w:rFonts w:asciiTheme="majorHAnsi" w:hAnsiTheme="majorHAnsi"/>
          <w:spacing w:val="9"/>
          <w:sz w:val="18"/>
          <w:szCs w:val="18"/>
        </w:rPr>
        <w:t>s</w:t>
      </w:r>
      <w:r w:rsidRPr="00E55F1A">
        <w:rPr>
          <w:rFonts w:asciiTheme="majorHAnsi" w:hAnsiTheme="majorHAnsi"/>
          <w:spacing w:val="11"/>
          <w:sz w:val="18"/>
          <w:szCs w:val="18"/>
        </w:rPr>
        <w:t>t</w:t>
      </w:r>
      <w:r w:rsidRPr="00E55F1A">
        <w:rPr>
          <w:rFonts w:asciiTheme="majorHAnsi" w:hAnsiTheme="majorHAnsi"/>
          <w:sz w:val="18"/>
          <w:szCs w:val="18"/>
        </w:rPr>
        <w:t>.</w:t>
      </w:r>
    </w:p>
    <w:p w14:paraId="63D6FBDF" w14:textId="0FE195C9" w:rsidR="00744630" w:rsidRPr="00E55F1A" w:rsidRDefault="00744630">
      <w:pPr>
        <w:ind w:left="115" w:right="81"/>
        <w:rPr>
          <w:rFonts w:asciiTheme="majorHAnsi" w:hAnsiTheme="majorHAnsi"/>
          <w:sz w:val="18"/>
          <w:szCs w:val="18"/>
        </w:rPr>
      </w:pPr>
    </w:p>
    <w:sectPr w:rsidR="00744630" w:rsidRPr="00E55F1A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F64726"/>
    <w:multiLevelType w:val="multilevel"/>
    <w:tmpl w:val="828841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630"/>
    <w:rsid w:val="00744630"/>
    <w:rsid w:val="00E5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E4793"/>
  <w15:docId w15:val="{EA2A57A7-6F72-46C9-85E9-46346420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2021-03-23T13:45:00Z</dcterms:created>
  <dcterms:modified xsi:type="dcterms:W3CDTF">2021-03-23T13:56:00Z</dcterms:modified>
</cp:coreProperties>
</file>